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9E2C2D" w:rsidP="002526C5">
      <w:pPr>
        <w:jc w:val="center"/>
        <w:rPr>
          <w:rFonts w:ascii="Arial" w:eastAsia="Arial" w:hAnsi="Arial" w:cs="Arial"/>
        </w:rPr>
      </w:pPr>
      <w:r w:rsidRPr="0078052A">
        <w:rPr>
          <w:noProof/>
          <w:sz w:val="15"/>
          <w:szCs w:val="15"/>
          <w:lang w:eastAsia="it-IT"/>
        </w:rPr>
        <w:drawing>
          <wp:anchor distT="0" distB="0" distL="114300" distR="114300" simplePos="0" relativeHeight="251659264" behindDoc="0" locked="0" layoutInCell="1" allowOverlap="1" wp14:anchorId="0E7F232A" wp14:editId="3E74BC67">
            <wp:simplePos x="0" y="0"/>
            <wp:positionH relativeFrom="column">
              <wp:posOffset>2060631</wp:posOffset>
            </wp:positionH>
            <wp:positionV relativeFrom="paragraph">
              <wp:posOffset>26643</wp:posOffset>
            </wp:positionV>
            <wp:extent cx="1390985" cy="803145"/>
            <wp:effectExtent l="0" t="0" r="0" b="0"/>
            <wp:wrapNone/>
            <wp:docPr id="2" name="Immagine 2" descr="C:\Users\Salvatore\Desktop\TUTTO  GAL\Nuovo LOGO GAL\logo-gal-nuorese-baron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vatore\Desktop\TUTTO  GAL\Nuovo LOGO GAL\logo-gal-nuorese-baroni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985" cy="8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2526C5" w:rsidRDefault="002526C5">
      <w:pPr>
        <w:autoSpaceDE w:val="0"/>
        <w:spacing w:line="360" w:lineRule="auto"/>
        <w:jc w:val="center"/>
        <w:rPr>
          <w:rFonts w:ascii="Arial" w:hAnsi="Arial" w:cs="Arial"/>
          <w:b/>
          <w:bCs/>
        </w:rPr>
      </w:pPr>
    </w:p>
    <w:p w:rsidR="002526C5" w:rsidRDefault="002526C5">
      <w:pPr>
        <w:autoSpaceDE w:val="0"/>
        <w:spacing w:line="360" w:lineRule="auto"/>
        <w:jc w:val="center"/>
        <w:rPr>
          <w:rFonts w:ascii="Arial" w:hAnsi="Arial" w:cs="Arial"/>
          <w:b/>
          <w:bCs/>
        </w:rPr>
      </w:pPr>
    </w:p>
    <w:p w:rsidR="004C3153" w:rsidRDefault="003F2F7A">
      <w:pPr>
        <w:autoSpaceDE w:val="0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Intervento </w:t>
      </w:r>
      <w:r w:rsidR="00A34CF9" w:rsidRPr="00A34CF9">
        <w:rPr>
          <w:rFonts w:ascii="Arial" w:hAnsi="Arial" w:cs="Arial"/>
          <w:b/>
          <w:bCs/>
        </w:rPr>
        <w:t xml:space="preserve">19.2.1.7.5.1.2 </w:t>
      </w:r>
      <w:r w:rsidR="004C3153">
        <w:rPr>
          <w:rFonts w:ascii="Arial" w:hAnsi="Arial" w:cs="Arial"/>
          <w:b/>
          <w:bCs/>
        </w:rPr>
        <w:t xml:space="preserve">–  </w:t>
      </w:r>
      <w:r w:rsidRPr="003F2F7A">
        <w:rPr>
          <w:rFonts w:ascii="Arial" w:hAnsi="Arial" w:cs="Arial"/>
          <w:b/>
          <w:bCs/>
        </w:rPr>
        <w:t>“Integrazione e potenziamento della rete degli itinerari turistici tematici del GAL Nuorese Baronia”</w:t>
      </w:r>
    </w:p>
    <w:p w:rsidR="004C3153" w:rsidRDefault="004C3153">
      <w:pPr>
        <w:autoSpaceDE w:val="0"/>
        <w:spacing w:before="120" w:after="120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BANDO PUBBLICO PER L’AMMISSIONE A</w:t>
      </w:r>
      <w:r w:rsidR="00E3509A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 xml:space="preserve"> FINANZIAMENT</w:t>
      </w:r>
      <w:r w:rsidR="00E3509A">
        <w:rPr>
          <w:rFonts w:ascii="Arial" w:hAnsi="Arial" w:cs="Arial"/>
          <w:b/>
          <w:bCs/>
        </w:rPr>
        <w:t>O</w:t>
      </w:r>
    </w:p>
    <w:p w:rsidR="00A34CF9" w:rsidRDefault="00A34CF9">
      <w:pPr>
        <w:autoSpaceDE w:val="0"/>
        <w:spacing w:before="120" w:after="120" w:line="276" w:lineRule="auto"/>
        <w:jc w:val="center"/>
        <w:rPr>
          <w:rFonts w:ascii="Arial" w:hAnsi="Arial" w:cs="Arial"/>
          <w:b/>
          <w:bCs/>
        </w:rPr>
      </w:pPr>
      <w:r w:rsidRPr="00A34CF9">
        <w:rPr>
          <w:rFonts w:ascii="Arial" w:hAnsi="Arial" w:cs="Arial"/>
          <w:b/>
          <w:bCs/>
        </w:rPr>
        <w:t>Codice Univoco Bando 23882</w:t>
      </w:r>
    </w:p>
    <w:p w:rsidR="004C3153" w:rsidRPr="00BF1202" w:rsidRDefault="004C3153">
      <w:pPr>
        <w:autoSpaceDE w:val="0"/>
        <w:spacing w:before="120" w:after="120" w:line="276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:rsidR="00BF1202" w:rsidRPr="00BF1202" w:rsidRDefault="00BF1202" w:rsidP="00BF1202">
      <w:pPr>
        <w:ind w:left="-426" w:right="-567" w:hanging="426"/>
        <w:jc w:val="both"/>
        <w:rPr>
          <w:rFonts w:ascii="Arial" w:eastAsia="Calibri" w:hAnsi="Arial" w:cs="Arial"/>
          <w:b/>
          <w:bCs/>
          <w:sz w:val="26"/>
          <w:szCs w:val="26"/>
        </w:rPr>
      </w:pPr>
      <w:r w:rsidRPr="00BF1202">
        <w:rPr>
          <w:rFonts w:ascii="Arial" w:eastAsia="Calibri" w:hAnsi="Arial" w:cs="Arial"/>
          <w:b/>
          <w:bCs/>
          <w:sz w:val="26"/>
          <w:szCs w:val="26"/>
        </w:rPr>
        <w:t xml:space="preserve">FORMULARIO DI PRESENTAZIONE </w:t>
      </w:r>
      <w:r w:rsidR="00E3509A" w:rsidRPr="00BF1202">
        <w:rPr>
          <w:rFonts w:ascii="Arial" w:eastAsia="Calibri" w:hAnsi="Arial" w:cs="Arial"/>
          <w:b/>
          <w:bCs/>
          <w:sz w:val="26"/>
          <w:szCs w:val="26"/>
        </w:rPr>
        <w:t>DEL PROGETTO</w:t>
      </w:r>
      <w:r w:rsidRPr="00BF1202">
        <w:rPr>
          <w:rFonts w:ascii="Arial" w:eastAsia="Calibri" w:hAnsi="Arial" w:cs="Arial"/>
          <w:b/>
          <w:bCs/>
          <w:sz w:val="26"/>
          <w:szCs w:val="26"/>
        </w:rPr>
        <w:t xml:space="preserve"> CON PIANO DI GESTIONE</w:t>
      </w:r>
    </w:p>
    <w:p w:rsidR="00BF1202" w:rsidRPr="00BF1202" w:rsidRDefault="00BF1202" w:rsidP="00BF1202">
      <w:pPr>
        <w:rPr>
          <w:rFonts w:ascii="Arial" w:eastAsia="Calibri" w:hAnsi="Arial" w:cs="Arial"/>
          <w:b/>
          <w:bCs/>
          <w:sz w:val="28"/>
          <w:szCs w:val="28"/>
        </w:rPr>
      </w:pPr>
    </w:p>
    <w:p w:rsidR="004C3153" w:rsidRDefault="004C3153" w:rsidP="00E3509A">
      <w:pPr>
        <w:jc w:val="center"/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Titolo del progetto: _____________________________________________________________</w:t>
      </w: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Soggetto proponente:  __________________________________________________________</w:t>
      </w: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4C3153" w:rsidRDefault="004C3153">
      <w:pPr>
        <w:rPr>
          <w:rFonts w:ascii="Arial" w:eastAsia="Arial" w:hAnsi="Arial" w:cs="Arial"/>
        </w:rPr>
      </w:pPr>
    </w:p>
    <w:p w:rsidR="00E3509A" w:rsidRDefault="00E3509A">
      <w:pPr>
        <w:rPr>
          <w:rFonts w:ascii="Arial" w:eastAsia="Arial" w:hAnsi="Arial" w:cs="Arial"/>
        </w:rPr>
      </w:pPr>
    </w:p>
    <w:p w:rsidR="00E3509A" w:rsidRDefault="00E3509A">
      <w:pPr>
        <w:rPr>
          <w:rFonts w:ascii="Arial" w:eastAsia="Arial" w:hAnsi="Arial" w:cs="Arial"/>
        </w:rPr>
      </w:pPr>
    </w:p>
    <w:p w:rsidR="00E3509A" w:rsidRDefault="00E3509A">
      <w:pPr>
        <w:rPr>
          <w:rFonts w:ascii="Arial" w:eastAsia="Arial" w:hAnsi="Arial" w:cs="Arial"/>
        </w:rPr>
      </w:pPr>
    </w:p>
    <w:p w:rsidR="007567E6" w:rsidRDefault="007567E6">
      <w:pPr>
        <w:rPr>
          <w:rFonts w:ascii="Arial" w:eastAsia="Arial" w:hAnsi="Arial" w:cs="Arial"/>
        </w:rPr>
        <w:sectPr w:rsidR="007567E6" w:rsidSect="009C705D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701" w:right="1274" w:bottom="1701" w:left="1701" w:header="720" w:footer="720" w:gutter="0"/>
          <w:cols w:space="720"/>
          <w:docGrid w:linePitch="360"/>
        </w:sectPr>
      </w:pPr>
    </w:p>
    <w:p w:rsidR="004C3153" w:rsidRDefault="004C3153">
      <w:pPr>
        <w:numPr>
          <w:ilvl w:val="0"/>
          <w:numId w:val="5"/>
        </w:num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Partenariato di progetto</w:t>
      </w:r>
    </w:p>
    <w:p w:rsidR="004C3153" w:rsidRDefault="004C3153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4C3153" w:rsidRDefault="004C3153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1.1 Soggetto proponente: </w:t>
      </w:r>
    </w:p>
    <w:p w:rsidR="004C3153" w:rsidRDefault="004C3153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4C3153" w:rsidRDefault="004C3153">
      <w:pPr>
        <w:numPr>
          <w:ilvl w:val="0"/>
          <w:numId w:val="2"/>
        </w:numPr>
        <w:tabs>
          <w:tab w:val="left" w:pos="720"/>
          <w:tab w:val="left" w:pos="1080"/>
        </w:tabs>
        <w:spacing w:line="480" w:lineRule="auto"/>
        <w:ind w:left="714" w:hanging="35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Comun</w:t>
      </w:r>
      <w:r w:rsidR="00654A19">
        <w:rPr>
          <w:rFonts w:ascii="Arial" w:eastAsia="Arial" w:hAnsi="Arial" w:cs="Arial"/>
        </w:rPr>
        <w:t>e singolo</w:t>
      </w:r>
      <w:r>
        <w:rPr>
          <w:rFonts w:ascii="Arial" w:eastAsia="Arial" w:hAnsi="Arial" w:cs="Arial"/>
        </w:rPr>
        <w:t xml:space="preserve"> ____________________________________________________</w:t>
      </w:r>
      <w:r w:rsidR="00654A19">
        <w:rPr>
          <w:rFonts w:ascii="Arial" w:eastAsia="Arial" w:hAnsi="Arial" w:cs="Arial"/>
        </w:rPr>
        <w:t>__________</w:t>
      </w:r>
    </w:p>
    <w:p w:rsidR="004C3153" w:rsidRDefault="00654A19">
      <w:pPr>
        <w:numPr>
          <w:ilvl w:val="0"/>
          <w:numId w:val="2"/>
        </w:numPr>
        <w:tabs>
          <w:tab w:val="left" w:pos="720"/>
          <w:tab w:val="left" w:pos="1080"/>
        </w:tabs>
        <w:spacing w:line="480" w:lineRule="auto"/>
        <w:ind w:left="714" w:hanging="35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associazione fra comuni </w:t>
      </w:r>
      <w:r w:rsidR="004C3153">
        <w:rPr>
          <w:rFonts w:ascii="Arial" w:eastAsia="Arial" w:hAnsi="Arial" w:cs="Arial"/>
        </w:rPr>
        <w:t>________________________________________________________</w:t>
      </w:r>
    </w:p>
    <w:p w:rsidR="00654A19" w:rsidRDefault="00654A19" w:rsidP="00654A19">
      <w:pPr>
        <w:numPr>
          <w:ilvl w:val="0"/>
          <w:numId w:val="2"/>
        </w:numPr>
        <w:tabs>
          <w:tab w:val="left" w:pos="720"/>
          <w:tab w:val="left" w:pos="1080"/>
        </w:tabs>
        <w:spacing w:line="480" w:lineRule="auto"/>
        <w:ind w:left="714" w:hanging="35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partenariato fra comuni e soggetti privati ___________________________________________</w:t>
      </w:r>
    </w:p>
    <w:p w:rsidR="004C3153" w:rsidRDefault="004C3153" w:rsidP="009C705D">
      <w:pPr>
        <w:tabs>
          <w:tab w:val="left" w:pos="1080"/>
        </w:tabs>
        <w:spacing w:line="360" w:lineRule="auto"/>
        <w:ind w:left="714"/>
        <w:jc w:val="both"/>
        <w:rPr>
          <w:rFonts w:ascii="Arial" w:eastAsia="Arial" w:hAnsi="Arial" w:cs="Arial"/>
        </w:rPr>
      </w:pPr>
    </w:p>
    <w:p w:rsidR="004C3153" w:rsidRDefault="004C3153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1.2 Soggetto capofila: </w:t>
      </w:r>
      <w:r>
        <w:rPr>
          <w:rFonts w:ascii="Arial" w:eastAsia="Arial" w:hAnsi="Arial" w:cs="Arial"/>
        </w:rPr>
        <w:t xml:space="preserve"> __________________________________________________ </w:t>
      </w:r>
    </w:p>
    <w:p w:rsidR="004C3153" w:rsidRDefault="004C3153">
      <w:pPr>
        <w:spacing w:line="360" w:lineRule="auto"/>
        <w:jc w:val="both"/>
        <w:rPr>
          <w:rFonts w:ascii="Arial" w:eastAsia="Arial" w:hAnsi="Arial" w:cs="Arial"/>
        </w:rPr>
      </w:pPr>
    </w:p>
    <w:p w:rsidR="004C3153" w:rsidRDefault="004C3153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1.3 Partner di progetto: </w:t>
      </w:r>
      <w:r>
        <w:rPr>
          <w:rFonts w:ascii="Arial" w:eastAsia="Arial" w:hAnsi="Arial" w:cs="Arial"/>
        </w:rPr>
        <w:t xml:space="preserve"> </w:t>
      </w:r>
    </w:p>
    <w:tbl>
      <w:tblPr>
        <w:tblW w:w="87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369"/>
        <w:gridCol w:w="5396"/>
      </w:tblGrid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Denominazione per esteso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Delibera di approvazione dell’iniziativa e mandato per presentare domande di aiuto e di pagamento</w:t>
            </w:r>
          </w:p>
        </w:tc>
      </w:tr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 w:rsidTr="00E3509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:rsidR="004C3153" w:rsidRDefault="004C3153">
      <w:pPr>
        <w:spacing w:line="360" w:lineRule="auto"/>
        <w:jc w:val="both"/>
        <w:rPr>
          <w:rFonts w:ascii="Arial" w:eastAsia="Arial" w:hAnsi="Arial" w:cs="Arial"/>
        </w:rPr>
      </w:pPr>
    </w:p>
    <w:p w:rsidR="004C3153" w:rsidRDefault="004C3153">
      <w:pPr>
        <w:spacing w:line="360" w:lineRule="auto"/>
        <w:jc w:val="both"/>
        <w:rPr>
          <w:rFonts w:ascii="Arial" w:eastAsia="Arial" w:hAnsi="Arial" w:cs="Arial"/>
        </w:rPr>
      </w:pPr>
    </w:p>
    <w:p w:rsidR="004C3153" w:rsidRDefault="004C3153">
      <w:pPr>
        <w:spacing w:line="360" w:lineRule="auto"/>
        <w:jc w:val="both"/>
        <w:rPr>
          <w:rFonts w:ascii="Arial" w:eastAsia="Arial" w:hAnsi="Arial" w:cs="Arial"/>
        </w:rPr>
      </w:pPr>
    </w:p>
    <w:p w:rsidR="004C3153" w:rsidRDefault="004C3153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1.4 Referenti tecnici di progetto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414"/>
        <w:gridCol w:w="1548"/>
        <w:gridCol w:w="1425"/>
        <w:gridCol w:w="1250"/>
        <w:gridCol w:w="992"/>
        <w:gridCol w:w="2845"/>
      </w:tblGrid>
      <w:tr w:rsidR="004C3153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Ente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Referente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ruolo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tel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Fax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Indirizzo e mail</w:t>
            </w:r>
          </w:p>
        </w:tc>
      </w:tr>
      <w:tr w:rsidR="004C3153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C3153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3153" w:rsidRDefault="004C3153">
            <w:pPr>
              <w:snapToGrid w:val="0"/>
              <w:spacing w:line="360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:rsidR="00654A19" w:rsidRDefault="00654A19" w:rsidP="0044266B">
      <w:pPr>
        <w:rPr>
          <w:rFonts w:ascii="Arial" w:eastAsia="Arial" w:hAnsi="Arial" w:cs="Arial"/>
          <w:b/>
          <w:sz w:val="24"/>
          <w:szCs w:val="24"/>
        </w:rPr>
      </w:pPr>
    </w:p>
    <w:p w:rsidR="003F2F7A" w:rsidRDefault="003F2F7A" w:rsidP="0044266B">
      <w:pPr>
        <w:rPr>
          <w:rFonts w:ascii="Arial" w:eastAsia="Arial" w:hAnsi="Arial" w:cs="Arial"/>
          <w:b/>
          <w:sz w:val="24"/>
          <w:szCs w:val="24"/>
        </w:rPr>
      </w:pPr>
    </w:p>
    <w:p w:rsidR="00BF1202" w:rsidRDefault="00BF1202" w:rsidP="0044266B">
      <w:pPr>
        <w:rPr>
          <w:rFonts w:ascii="Arial" w:eastAsia="Arial" w:hAnsi="Arial" w:cs="Arial"/>
          <w:b/>
          <w:sz w:val="24"/>
          <w:szCs w:val="24"/>
        </w:rPr>
      </w:pPr>
    </w:p>
    <w:p w:rsidR="00BF1202" w:rsidRDefault="00BF1202" w:rsidP="0044266B">
      <w:pPr>
        <w:rPr>
          <w:rFonts w:ascii="Arial" w:eastAsia="Arial" w:hAnsi="Arial" w:cs="Arial"/>
          <w:b/>
          <w:sz w:val="24"/>
          <w:szCs w:val="24"/>
        </w:rPr>
      </w:pPr>
    </w:p>
    <w:p w:rsidR="009E2C2D" w:rsidRDefault="009E2C2D" w:rsidP="0044266B">
      <w:pPr>
        <w:rPr>
          <w:rFonts w:ascii="Arial" w:eastAsia="Arial" w:hAnsi="Arial" w:cs="Arial"/>
          <w:b/>
          <w:sz w:val="24"/>
          <w:szCs w:val="24"/>
        </w:rPr>
      </w:pPr>
    </w:p>
    <w:p w:rsidR="003F2F7A" w:rsidRDefault="003F2F7A" w:rsidP="0044266B">
      <w:pPr>
        <w:rPr>
          <w:rFonts w:ascii="Arial" w:eastAsia="Arial" w:hAnsi="Arial" w:cs="Arial"/>
          <w:b/>
          <w:sz w:val="24"/>
          <w:szCs w:val="24"/>
        </w:rPr>
      </w:pPr>
    </w:p>
    <w:p w:rsidR="0044266B" w:rsidRPr="009C705D" w:rsidRDefault="00E01A23" w:rsidP="0044266B">
      <w:pPr>
        <w:rPr>
          <w:rFonts w:ascii="Arial" w:eastAsia="Arial" w:hAnsi="Arial" w:cs="Arial"/>
          <w:sz w:val="24"/>
          <w:szCs w:val="24"/>
        </w:rPr>
      </w:pPr>
      <w:r w:rsidRPr="0044266B">
        <w:rPr>
          <w:rFonts w:ascii="Arial" w:eastAsia="Arial" w:hAnsi="Arial" w:cs="Arial"/>
          <w:b/>
          <w:sz w:val="24"/>
          <w:szCs w:val="24"/>
        </w:rPr>
        <w:lastRenderedPageBreak/>
        <w:t>ANALISI DI CONTESTO.</w:t>
      </w:r>
      <w:r w:rsidR="00654A19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44266B" w:rsidRPr="00E01A23" w:rsidRDefault="0044266B" w:rsidP="0044266B">
      <w:pPr>
        <w:ind w:left="360"/>
        <w:rPr>
          <w:rFonts w:ascii="Arial" w:eastAsia="Arial" w:hAnsi="Arial" w:cs="Arial"/>
          <w:b/>
        </w:rPr>
      </w:pPr>
    </w:p>
    <w:p w:rsidR="0044266B" w:rsidRPr="00E01A23" w:rsidRDefault="0075270E" w:rsidP="00BF1202">
      <w:pPr>
        <w:jc w:val="both"/>
        <w:rPr>
          <w:rFonts w:ascii="Arial" w:eastAsia="Arial" w:hAnsi="Arial" w:cs="Arial"/>
        </w:rPr>
      </w:pPr>
      <w:r w:rsidRPr="00E01A23">
        <w:rPr>
          <w:rFonts w:ascii="Arial" w:eastAsia="Arial" w:hAnsi="Arial" w:cs="Arial"/>
        </w:rPr>
        <w:t xml:space="preserve">descrivere il contesto in cui si inserisce l’itinerario prescelto fra quelli presenti nel territorio a valenza sovracomunale, evidenziandone punti di forza e di debolezza, minacce e opportunità (analisi </w:t>
      </w:r>
      <w:proofErr w:type="spellStart"/>
      <w:r w:rsidRPr="00E01A23">
        <w:rPr>
          <w:rFonts w:ascii="Arial" w:eastAsia="Arial" w:hAnsi="Arial" w:cs="Arial"/>
        </w:rPr>
        <w:t>swot</w:t>
      </w:r>
      <w:proofErr w:type="spellEnd"/>
      <w:r w:rsidRPr="00E01A23">
        <w:rPr>
          <w:rFonts w:ascii="Arial" w:eastAsia="Arial" w:hAnsi="Arial" w:cs="Arial"/>
        </w:rPr>
        <w:t>), relativamente allo stato delle infrastrutture di servizio all’itinerario, alla sua accessibilità, agli attrattori presenti (ambientali, culturali etc), alla presenza di strutture ricettive e di supporto alla fruizione turistica</w:t>
      </w:r>
      <w:r w:rsidR="0085469C">
        <w:rPr>
          <w:rFonts w:ascii="Arial" w:eastAsia="Arial" w:hAnsi="Arial" w:cs="Arial"/>
        </w:rPr>
        <w:t>.</w:t>
      </w:r>
      <w:r w:rsidRPr="00E01A23">
        <w:rPr>
          <w:rFonts w:ascii="Arial" w:eastAsia="Arial" w:hAnsi="Arial" w:cs="Arial"/>
        </w:rPr>
        <w:t xml:space="preserve"> </w:t>
      </w:r>
    </w:p>
    <w:p w:rsidR="0044266B" w:rsidRPr="00E01A23" w:rsidRDefault="0044266B" w:rsidP="00BF1202">
      <w:pPr>
        <w:jc w:val="both"/>
        <w:rPr>
          <w:rFonts w:ascii="Arial" w:eastAsia="Arial" w:hAnsi="Arial" w:cs="Arial"/>
        </w:rPr>
      </w:pPr>
    </w:p>
    <w:p w:rsidR="00BF1202" w:rsidRPr="00BF1202" w:rsidRDefault="00BF1202" w:rsidP="00BF1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eastAsia="Arial" w:hAnsi="Arial" w:cs="Arial"/>
          <w:b/>
        </w:rPr>
      </w:pPr>
      <w:r w:rsidRPr="00BF1202">
        <w:rPr>
          <w:rFonts w:ascii="Arial" w:eastAsia="Arial" w:hAnsi="Arial" w:cs="Arial"/>
        </w:rPr>
        <w:t>(</w:t>
      </w:r>
      <w:proofErr w:type="spellStart"/>
      <w:r w:rsidRPr="00BF1202">
        <w:rPr>
          <w:rFonts w:ascii="Arial" w:eastAsia="Arial" w:hAnsi="Arial" w:cs="Arial"/>
        </w:rPr>
        <w:t>max</w:t>
      </w:r>
      <w:proofErr w:type="spellEnd"/>
      <w:r w:rsidRPr="00BF1202">
        <w:rPr>
          <w:rFonts w:ascii="Arial" w:eastAsia="Arial" w:hAnsi="Arial" w:cs="Arial"/>
        </w:rPr>
        <w:t xml:space="preserve"> 6.000 caratteri)</w:t>
      </w:r>
    </w:p>
    <w:p w:rsidR="00BF1202" w:rsidRDefault="00BF1202" w:rsidP="00BF1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eastAsia="Arial" w:hAnsi="Arial" w:cs="Arial"/>
          <w:b/>
          <w:sz w:val="24"/>
          <w:szCs w:val="24"/>
        </w:rPr>
      </w:pPr>
    </w:p>
    <w:p w:rsidR="00BF1202" w:rsidRDefault="00BF1202" w:rsidP="00BF1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eastAsia="Arial" w:hAnsi="Arial" w:cs="Arial"/>
          <w:b/>
          <w:sz w:val="24"/>
          <w:szCs w:val="24"/>
        </w:rPr>
      </w:pPr>
    </w:p>
    <w:p w:rsidR="00BF1202" w:rsidRDefault="00BF1202" w:rsidP="00BF1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Arial" w:eastAsia="Arial" w:hAnsi="Arial" w:cs="Arial"/>
          <w:b/>
          <w:sz w:val="24"/>
          <w:szCs w:val="24"/>
        </w:rPr>
      </w:pPr>
    </w:p>
    <w:p w:rsidR="00BF1202" w:rsidRDefault="00BF1202" w:rsidP="0044266B">
      <w:pPr>
        <w:ind w:left="360"/>
        <w:rPr>
          <w:rFonts w:ascii="Arial" w:eastAsia="Arial" w:hAnsi="Arial" w:cs="Arial"/>
          <w:b/>
          <w:sz w:val="24"/>
          <w:szCs w:val="24"/>
        </w:rPr>
      </w:pPr>
    </w:p>
    <w:p w:rsidR="00BF1202" w:rsidRDefault="00BF1202" w:rsidP="0044266B">
      <w:pPr>
        <w:ind w:left="360"/>
        <w:rPr>
          <w:rFonts w:ascii="Arial" w:eastAsia="Arial" w:hAnsi="Arial" w:cs="Arial"/>
          <w:b/>
          <w:sz w:val="24"/>
          <w:szCs w:val="24"/>
        </w:rPr>
      </w:pPr>
    </w:p>
    <w:p w:rsidR="00BF1202" w:rsidRDefault="00BF1202" w:rsidP="0044266B">
      <w:pPr>
        <w:ind w:left="360"/>
        <w:rPr>
          <w:rFonts w:ascii="Arial" w:eastAsia="Arial" w:hAnsi="Arial" w:cs="Arial"/>
          <w:b/>
          <w:sz w:val="24"/>
          <w:szCs w:val="24"/>
        </w:rPr>
      </w:pPr>
    </w:p>
    <w:p w:rsidR="00BF1202" w:rsidRPr="0044266B" w:rsidRDefault="00BF1202" w:rsidP="0044266B">
      <w:pPr>
        <w:ind w:left="360"/>
        <w:rPr>
          <w:rFonts w:ascii="Arial" w:eastAsia="Arial" w:hAnsi="Arial" w:cs="Arial"/>
          <w:b/>
          <w:sz w:val="24"/>
          <w:szCs w:val="24"/>
        </w:rPr>
      </w:pPr>
    </w:p>
    <w:p w:rsidR="0044266B" w:rsidRDefault="0044266B" w:rsidP="0044266B">
      <w:pPr>
        <w:ind w:left="360"/>
        <w:rPr>
          <w:rFonts w:ascii="Arial" w:eastAsia="Arial" w:hAnsi="Arial" w:cs="Arial"/>
          <w:b/>
          <w:sz w:val="24"/>
          <w:szCs w:val="24"/>
        </w:rPr>
      </w:pPr>
    </w:p>
    <w:p w:rsidR="004C3153" w:rsidRDefault="00E01A23" w:rsidP="00E01A23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DESCRIZIONE DELL’ITINERARIO</w:t>
      </w:r>
      <w:r w:rsidR="004C3153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4C3153" w:rsidRDefault="004C3153">
      <w:pPr>
        <w:jc w:val="both"/>
        <w:rPr>
          <w:rFonts w:ascii="Arial" w:eastAsia="Arial" w:hAnsi="Arial" w:cs="Arial"/>
          <w:b/>
          <w:bCs/>
        </w:rPr>
      </w:pPr>
    </w:p>
    <w:p w:rsidR="004C3153" w:rsidRDefault="004C3153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 </w:t>
      </w:r>
    </w:p>
    <w:p w:rsidR="004C3153" w:rsidRPr="00E01A23" w:rsidRDefault="0044266B">
      <w:pPr>
        <w:tabs>
          <w:tab w:val="left" w:pos="2055"/>
        </w:tabs>
        <w:rPr>
          <w:rFonts w:ascii="Arial" w:hAnsi="Arial" w:cs="Arial"/>
        </w:rPr>
      </w:pPr>
      <w:r w:rsidRPr="00E01A23">
        <w:rPr>
          <w:rFonts w:ascii="Arial" w:hAnsi="Arial" w:cs="Arial"/>
        </w:rPr>
        <w:t>DENOMINAZIONE ITINERARIO</w:t>
      </w:r>
      <w:r w:rsidR="004C0C7F" w:rsidRPr="00E01A23">
        <w:rPr>
          <w:rFonts w:ascii="Arial" w:hAnsi="Arial" w:cs="Arial"/>
        </w:rPr>
        <w:t>: ______________________________________________________________</w:t>
      </w:r>
    </w:p>
    <w:p w:rsidR="004C3153" w:rsidRPr="00E01A23" w:rsidRDefault="004C3153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4C0C7F" w:rsidRPr="00E01A23" w:rsidRDefault="004C0C7F" w:rsidP="004C0C7F">
      <w:pPr>
        <w:tabs>
          <w:tab w:val="left" w:pos="2055"/>
        </w:tabs>
        <w:rPr>
          <w:rFonts w:ascii="Arial" w:hAnsi="Arial" w:cs="Arial"/>
        </w:rPr>
      </w:pPr>
      <w:r w:rsidRPr="00E01A23">
        <w:rPr>
          <w:rFonts w:ascii="Arial" w:hAnsi="Arial" w:cs="Arial"/>
        </w:rPr>
        <w:t xml:space="preserve">TEMATISMO: </w:t>
      </w:r>
    </w:p>
    <w:p w:rsidR="004C0C7F" w:rsidRDefault="00E01A23" w:rsidP="00BF1202">
      <w:pPr>
        <w:tabs>
          <w:tab w:val="left" w:pos="2055"/>
        </w:tabs>
        <w:jc w:val="both"/>
        <w:rPr>
          <w:rFonts w:ascii="Arial" w:hAnsi="Arial" w:cs="Arial"/>
        </w:rPr>
      </w:pPr>
      <w:r w:rsidRPr="00E01A23">
        <w:rPr>
          <w:rFonts w:ascii="Arial" w:hAnsi="Arial" w:cs="Arial"/>
        </w:rPr>
        <w:t>(breve descrizione della fisionomia dell’itinerario in relazione alle tipologie di fruitori che esso attrae attualmente e pu</w:t>
      </w:r>
      <w:r w:rsidR="00B43FC0">
        <w:rPr>
          <w:rFonts w:ascii="Arial" w:hAnsi="Arial" w:cs="Arial"/>
        </w:rPr>
        <w:t>ò</w:t>
      </w:r>
      <w:r w:rsidRPr="00E01A23">
        <w:rPr>
          <w:rFonts w:ascii="Arial" w:hAnsi="Arial" w:cs="Arial"/>
        </w:rPr>
        <w:t xml:space="preserve"> potenzialmente attrarre, alle modalit</w:t>
      </w:r>
      <w:r w:rsidR="00B43FC0">
        <w:rPr>
          <w:rFonts w:ascii="Arial" w:hAnsi="Arial" w:cs="Arial"/>
        </w:rPr>
        <w:t>à</w:t>
      </w:r>
      <w:r w:rsidRPr="00E01A23">
        <w:rPr>
          <w:rFonts w:ascii="Arial" w:hAnsi="Arial" w:cs="Arial"/>
        </w:rPr>
        <w:t xml:space="preserve"> di fruizione (turismo equestre, in auto etc)</w:t>
      </w:r>
    </w:p>
    <w:p w:rsidR="002C4430" w:rsidRDefault="002C4430" w:rsidP="00BF1202">
      <w:pPr>
        <w:tabs>
          <w:tab w:val="left" w:pos="2055"/>
        </w:tabs>
        <w:jc w:val="both"/>
        <w:rPr>
          <w:rFonts w:ascii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max</w:t>
      </w:r>
      <w:proofErr w:type="spellEnd"/>
      <w:r>
        <w:rPr>
          <w:rFonts w:ascii="Arial" w:hAnsi="Arial" w:cs="Arial"/>
        </w:rPr>
        <w:t xml:space="preserve"> 3.000 caratteri</w:t>
      </w: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jc w:val="both"/>
        <w:rPr>
          <w:rFonts w:ascii="Arial" w:hAnsi="Arial" w:cs="Arial"/>
        </w:rPr>
      </w:pPr>
    </w:p>
    <w:p w:rsidR="002C4430" w:rsidRPr="00E01A23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jc w:val="both"/>
        <w:rPr>
          <w:rFonts w:ascii="Arial" w:hAnsi="Arial" w:cs="Arial"/>
        </w:rPr>
      </w:pPr>
    </w:p>
    <w:p w:rsidR="004C0C7F" w:rsidRPr="00E01A23" w:rsidRDefault="004C0C7F" w:rsidP="004C0C7F">
      <w:pPr>
        <w:tabs>
          <w:tab w:val="left" w:pos="2055"/>
        </w:tabs>
        <w:rPr>
          <w:rFonts w:ascii="Arial" w:hAnsi="Arial" w:cs="Arial"/>
        </w:rPr>
      </w:pPr>
    </w:p>
    <w:p w:rsidR="0044266B" w:rsidRPr="00E01A23" w:rsidRDefault="004C0C7F" w:rsidP="004C0C7F">
      <w:pPr>
        <w:tabs>
          <w:tab w:val="left" w:pos="2055"/>
        </w:tabs>
        <w:rPr>
          <w:rFonts w:ascii="Arial" w:hAnsi="Arial" w:cs="Arial"/>
        </w:rPr>
      </w:pPr>
      <w:r w:rsidRPr="00E01A23">
        <w:rPr>
          <w:rFonts w:ascii="Arial" w:hAnsi="Arial" w:cs="Arial"/>
        </w:rPr>
        <w:t>OBIETTIVI DELL’INTERVENTO</w:t>
      </w:r>
      <w:r w:rsidR="0044266B" w:rsidRPr="00E01A23">
        <w:rPr>
          <w:rFonts w:ascii="Arial" w:hAnsi="Arial" w:cs="Arial"/>
        </w:rPr>
        <w:t>:</w:t>
      </w:r>
      <w:r w:rsidR="002C4430">
        <w:rPr>
          <w:rFonts w:ascii="Arial" w:hAnsi="Arial" w:cs="Arial"/>
        </w:rPr>
        <w:t xml:space="preserve"> </w:t>
      </w:r>
    </w:p>
    <w:p w:rsidR="004C0C7F" w:rsidRDefault="00E01A23" w:rsidP="00BF1202">
      <w:pPr>
        <w:tabs>
          <w:tab w:val="left" w:pos="2055"/>
        </w:tabs>
        <w:jc w:val="both"/>
        <w:rPr>
          <w:rFonts w:ascii="Arial" w:hAnsi="Arial" w:cs="Arial"/>
        </w:rPr>
      </w:pPr>
      <w:r w:rsidRPr="00E01A23">
        <w:rPr>
          <w:rFonts w:ascii="Arial" w:hAnsi="Arial" w:cs="Arial"/>
        </w:rPr>
        <w:t>(breve descrizione di ci</w:t>
      </w:r>
      <w:r w:rsidR="00B43FC0">
        <w:rPr>
          <w:rFonts w:ascii="Arial" w:hAnsi="Arial" w:cs="Arial"/>
        </w:rPr>
        <w:t xml:space="preserve">ò </w:t>
      </w:r>
      <w:r w:rsidRPr="00E01A23">
        <w:rPr>
          <w:rFonts w:ascii="Arial" w:hAnsi="Arial" w:cs="Arial"/>
        </w:rPr>
        <w:t>che si intende ottenere in termini di potenziamento dell’itinerario esistente, diversificazione etc)</w:t>
      </w:r>
    </w:p>
    <w:p w:rsidR="002C4430" w:rsidRDefault="002C4430" w:rsidP="00BF1202">
      <w:pPr>
        <w:tabs>
          <w:tab w:val="left" w:pos="2055"/>
        </w:tabs>
        <w:jc w:val="both"/>
        <w:rPr>
          <w:rFonts w:ascii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max</w:t>
      </w:r>
      <w:proofErr w:type="spellEnd"/>
      <w:r>
        <w:rPr>
          <w:rFonts w:ascii="Arial" w:hAnsi="Arial" w:cs="Arial"/>
        </w:rPr>
        <w:t xml:space="preserve"> 3.000 caratteri</w:t>
      </w: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jc w:val="both"/>
        <w:rPr>
          <w:rFonts w:ascii="Arial" w:hAnsi="Arial" w:cs="Arial"/>
        </w:rPr>
      </w:pPr>
    </w:p>
    <w:p w:rsidR="002C4430" w:rsidRPr="00E01A23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jc w:val="both"/>
        <w:rPr>
          <w:rFonts w:ascii="Arial" w:hAnsi="Arial" w:cs="Arial"/>
        </w:rPr>
      </w:pPr>
    </w:p>
    <w:p w:rsidR="004C0C7F" w:rsidRPr="00E01A23" w:rsidRDefault="004C0C7F" w:rsidP="004C0C7F">
      <w:pPr>
        <w:tabs>
          <w:tab w:val="left" w:pos="2055"/>
        </w:tabs>
        <w:rPr>
          <w:rFonts w:ascii="Arial" w:hAnsi="Arial" w:cs="Arial"/>
        </w:rPr>
      </w:pPr>
    </w:p>
    <w:p w:rsidR="0044266B" w:rsidRPr="00E01A23" w:rsidRDefault="00D53658" w:rsidP="004C0C7F">
      <w:pPr>
        <w:tabs>
          <w:tab w:val="left" w:pos="2055"/>
        </w:tabs>
        <w:rPr>
          <w:rFonts w:ascii="Arial" w:hAnsi="Arial" w:cs="Arial"/>
        </w:rPr>
      </w:pPr>
      <w:r>
        <w:rPr>
          <w:rFonts w:ascii="Arial" w:hAnsi="Arial" w:cs="Arial"/>
        </w:rPr>
        <w:t>STRATEGIA E AZIONI</w:t>
      </w:r>
      <w:r w:rsidR="004C0C7F" w:rsidRPr="00E01A23">
        <w:rPr>
          <w:rFonts w:ascii="Arial" w:hAnsi="Arial" w:cs="Arial"/>
        </w:rPr>
        <w:t xml:space="preserve">: </w:t>
      </w:r>
    </w:p>
    <w:p w:rsidR="004C0C7F" w:rsidRDefault="00E01A23" w:rsidP="004C0C7F">
      <w:pPr>
        <w:tabs>
          <w:tab w:val="left" w:pos="2055"/>
        </w:tabs>
        <w:rPr>
          <w:rFonts w:ascii="Arial" w:hAnsi="Arial" w:cs="Arial"/>
        </w:rPr>
      </w:pPr>
      <w:r w:rsidRPr="00E01A23">
        <w:rPr>
          <w:rFonts w:ascii="Arial" w:hAnsi="Arial" w:cs="Arial"/>
        </w:rPr>
        <w:t>(breve descrizione delle azioni che si intende intraprendere in relazione agli obiettivi prescelti)</w:t>
      </w: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max</w:t>
      </w:r>
      <w:proofErr w:type="spellEnd"/>
      <w:r>
        <w:rPr>
          <w:rFonts w:ascii="Arial" w:hAnsi="Arial" w:cs="Arial"/>
        </w:rPr>
        <w:t xml:space="preserve"> 5.000 caratteri</w:t>
      </w: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</w:p>
    <w:p w:rsidR="002C4430" w:rsidRPr="00E01A23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</w:p>
    <w:p w:rsidR="00C02929" w:rsidRPr="00E01A23" w:rsidRDefault="00C02929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44266B" w:rsidRPr="00E01A23" w:rsidRDefault="0044266B" w:rsidP="004C0C7F">
      <w:pPr>
        <w:tabs>
          <w:tab w:val="left" w:pos="2055"/>
        </w:tabs>
        <w:rPr>
          <w:rFonts w:ascii="Arial" w:hAnsi="Arial" w:cs="Arial"/>
        </w:rPr>
      </w:pPr>
      <w:r w:rsidRPr="00E01A23">
        <w:rPr>
          <w:rFonts w:ascii="Arial" w:hAnsi="Arial" w:cs="Arial"/>
        </w:rPr>
        <w:lastRenderedPageBreak/>
        <w:t xml:space="preserve">MODALITA’ DI GESTIONE: </w:t>
      </w:r>
    </w:p>
    <w:p w:rsidR="0044266B" w:rsidRDefault="00E01A23" w:rsidP="004C0C7F">
      <w:pPr>
        <w:tabs>
          <w:tab w:val="left" w:pos="2055"/>
        </w:tabs>
        <w:rPr>
          <w:rFonts w:ascii="Arial" w:hAnsi="Arial" w:cs="Arial"/>
        </w:rPr>
      </w:pPr>
      <w:r w:rsidRPr="00E01A23">
        <w:rPr>
          <w:rFonts w:ascii="Arial" w:hAnsi="Arial" w:cs="Arial"/>
        </w:rPr>
        <w:t xml:space="preserve">(soggetti che avranno cura della </w:t>
      </w:r>
      <w:r w:rsidR="00A175A8">
        <w:rPr>
          <w:rFonts w:ascii="Arial" w:hAnsi="Arial" w:cs="Arial"/>
        </w:rPr>
        <w:t>manutenzione</w:t>
      </w:r>
      <w:r w:rsidR="00A175A8" w:rsidRPr="00E01A23">
        <w:rPr>
          <w:rFonts w:ascii="Arial" w:hAnsi="Arial" w:cs="Arial"/>
        </w:rPr>
        <w:t xml:space="preserve"> </w:t>
      </w:r>
      <w:r w:rsidRPr="00E01A23">
        <w:rPr>
          <w:rFonts w:ascii="Arial" w:hAnsi="Arial" w:cs="Arial"/>
        </w:rPr>
        <w:t>de</w:t>
      </w:r>
      <w:r w:rsidR="00A175A8">
        <w:rPr>
          <w:rFonts w:ascii="Arial" w:hAnsi="Arial" w:cs="Arial"/>
        </w:rPr>
        <w:t>gli itinerari e degli edifici/istallazioni dedicate alla sosta</w:t>
      </w:r>
      <w:r w:rsidR="00A3692D">
        <w:rPr>
          <w:rFonts w:ascii="Arial" w:hAnsi="Arial" w:cs="Arial"/>
        </w:rPr>
        <w:t>,</w:t>
      </w:r>
      <w:r w:rsidR="00A175A8">
        <w:rPr>
          <w:rFonts w:ascii="Arial" w:hAnsi="Arial" w:cs="Arial"/>
        </w:rPr>
        <w:t xml:space="preserve"> all’avvistamento</w:t>
      </w:r>
      <w:r w:rsidR="00A3692D">
        <w:rPr>
          <w:rFonts w:ascii="Arial" w:hAnsi="Arial" w:cs="Arial"/>
        </w:rPr>
        <w:t>, all’informazione etc)</w:t>
      </w:r>
      <w:r w:rsidR="00A175A8">
        <w:rPr>
          <w:rFonts w:ascii="Arial" w:hAnsi="Arial" w:cs="Arial"/>
        </w:rPr>
        <w:t xml:space="preserve">. Se </w:t>
      </w:r>
      <w:r w:rsidR="00A3692D">
        <w:rPr>
          <w:rFonts w:ascii="Arial" w:hAnsi="Arial" w:cs="Arial"/>
        </w:rPr>
        <w:t xml:space="preserve">tali soggetti sono </w:t>
      </w:r>
      <w:r w:rsidR="00A175A8">
        <w:rPr>
          <w:rFonts w:ascii="Arial" w:hAnsi="Arial" w:cs="Arial"/>
        </w:rPr>
        <w:t xml:space="preserve">diversi dagli enti </w:t>
      </w:r>
      <w:r w:rsidR="00A3692D">
        <w:rPr>
          <w:rFonts w:ascii="Arial" w:hAnsi="Arial" w:cs="Arial"/>
        </w:rPr>
        <w:t xml:space="preserve">pubblici </w:t>
      </w:r>
      <w:r w:rsidR="00A175A8">
        <w:rPr>
          <w:rFonts w:ascii="Arial" w:hAnsi="Arial" w:cs="Arial"/>
        </w:rPr>
        <w:t xml:space="preserve">partner </w:t>
      </w:r>
      <w:r w:rsidR="00A3692D">
        <w:rPr>
          <w:rFonts w:ascii="Arial" w:hAnsi="Arial" w:cs="Arial"/>
        </w:rPr>
        <w:t xml:space="preserve">si devono produrre tutte le informazioni in merito a </w:t>
      </w:r>
      <w:r w:rsidR="00A3692D" w:rsidRPr="00E01A23">
        <w:rPr>
          <w:rFonts w:ascii="Arial" w:hAnsi="Arial" w:cs="Arial"/>
        </w:rPr>
        <w:t>come verranno selezionati</w:t>
      </w:r>
      <w:r w:rsidR="00A3692D">
        <w:rPr>
          <w:rFonts w:ascii="Arial" w:hAnsi="Arial" w:cs="Arial"/>
        </w:rPr>
        <w:t xml:space="preserve"> e andrà prodotto un </w:t>
      </w:r>
      <w:r w:rsidR="00D076FF">
        <w:rPr>
          <w:rFonts w:ascii="Arial" w:hAnsi="Arial" w:cs="Arial"/>
        </w:rPr>
        <w:t>protocollo</w:t>
      </w:r>
      <w:r w:rsidR="00A3692D">
        <w:rPr>
          <w:rFonts w:ascii="Arial" w:hAnsi="Arial" w:cs="Arial"/>
        </w:rPr>
        <w:t xml:space="preserve"> </w:t>
      </w:r>
      <w:r w:rsidR="001410B7">
        <w:rPr>
          <w:rFonts w:ascii="Arial" w:hAnsi="Arial" w:cs="Arial"/>
        </w:rPr>
        <w:t xml:space="preserve">(all.3) </w:t>
      </w:r>
      <w:r w:rsidR="00A175A8">
        <w:rPr>
          <w:rFonts w:ascii="Arial" w:hAnsi="Arial" w:cs="Arial"/>
        </w:rPr>
        <w:t xml:space="preserve">che </w:t>
      </w:r>
      <w:r w:rsidR="00A3692D">
        <w:rPr>
          <w:rFonts w:ascii="Arial" w:hAnsi="Arial" w:cs="Arial"/>
        </w:rPr>
        <w:t xml:space="preserve">rechi informazioni su quali ambiti di attività verranno delegati ai soggetti privati, quali </w:t>
      </w:r>
      <w:r w:rsidRPr="00E01A23">
        <w:rPr>
          <w:rFonts w:ascii="Arial" w:hAnsi="Arial" w:cs="Arial"/>
        </w:rPr>
        <w:t xml:space="preserve">orari di apertura </w:t>
      </w:r>
      <w:r w:rsidR="00A3692D">
        <w:rPr>
          <w:rFonts w:ascii="Arial" w:hAnsi="Arial" w:cs="Arial"/>
        </w:rPr>
        <w:t>verranno garantiti</w:t>
      </w:r>
      <w:r w:rsidR="00A175A8">
        <w:rPr>
          <w:rFonts w:ascii="Arial" w:hAnsi="Arial" w:cs="Arial"/>
        </w:rPr>
        <w:t xml:space="preserve"> </w:t>
      </w:r>
      <w:r w:rsidRPr="00E01A23">
        <w:rPr>
          <w:rFonts w:ascii="Arial" w:hAnsi="Arial" w:cs="Arial"/>
        </w:rPr>
        <w:t>etc)</w:t>
      </w: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max</w:t>
      </w:r>
      <w:proofErr w:type="spellEnd"/>
      <w:r>
        <w:rPr>
          <w:rFonts w:ascii="Arial" w:hAnsi="Arial" w:cs="Arial"/>
        </w:rPr>
        <w:t xml:space="preserve"> 5.000 caratteri</w:t>
      </w: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</w:p>
    <w:p w:rsidR="002C4430" w:rsidRPr="00E01A23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</w:p>
    <w:p w:rsidR="0044266B" w:rsidRPr="00E01A23" w:rsidRDefault="0044266B" w:rsidP="004C0C7F">
      <w:pPr>
        <w:tabs>
          <w:tab w:val="left" w:pos="2055"/>
        </w:tabs>
        <w:rPr>
          <w:rFonts w:ascii="Arial" w:hAnsi="Arial" w:cs="Arial"/>
        </w:rPr>
      </w:pPr>
    </w:p>
    <w:p w:rsidR="0044266B" w:rsidRPr="00E01A23" w:rsidRDefault="0044266B" w:rsidP="004C0C7F">
      <w:pPr>
        <w:tabs>
          <w:tab w:val="left" w:pos="2055"/>
        </w:tabs>
        <w:rPr>
          <w:rFonts w:ascii="Arial" w:hAnsi="Arial" w:cs="Arial"/>
        </w:rPr>
      </w:pPr>
      <w:r w:rsidRPr="00E01A23">
        <w:rPr>
          <w:rFonts w:ascii="Arial" w:hAnsi="Arial" w:cs="Arial"/>
        </w:rPr>
        <w:t xml:space="preserve">PIANO DI COMUNICAZIONE: </w:t>
      </w:r>
    </w:p>
    <w:p w:rsidR="0044266B" w:rsidRDefault="00E01A23" w:rsidP="004C0C7F">
      <w:pPr>
        <w:tabs>
          <w:tab w:val="left" w:pos="2055"/>
        </w:tabs>
        <w:rPr>
          <w:rFonts w:ascii="Arial" w:hAnsi="Arial" w:cs="Arial"/>
        </w:rPr>
      </w:pPr>
      <w:r w:rsidRPr="00E01A23">
        <w:rPr>
          <w:rFonts w:ascii="Arial" w:hAnsi="Arial" w:cs="Arial"/>
        </w:rPr>
        <w:t>(descrizione degli obiettivi di comunicazione, pubblici di riferimento, strategia, strumenti e azioni)</w:t>
      </w:r>
    </w:p>
    <w:p w:rsidR="002C4430" w:rsidRDefault="002C4430" w:rsidP="004C0C7F">
      <w:pPr>
        <w:tabs>
          <w:tab w:val="left" w:pos="2055"/>
        </w:tabs>
        <w:rPr>
          <w:rFonts w:ascii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max</w:t>
      </w:r>
      <w:proofErr w:type="spellEnd"/>
      <w:r>
        <w:rPr>
          <w:rFonts w:ascii="Arial" w:hAnsi="Arial" w:cs="Arial"/>
        </w:rPr>
        <w:t xml:space="preserve"> 5.000 caratteri</w:t>
      </w: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</w:p>
    <w:p w:rsidR="002C4430" w:rsidRPr="00E01A23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55"/>
        </w:tabs>
        <w:rPr>
          <w:rFonts w:ascii="Arial" w:hAnsi="Arial" w:cs="Arial"/>
        </w:rPr>
      </w:pPr>
    </w:p>
    <w:p w:rsidR="0044266B" w:rsidRPr="00E01A23" w:rsidRDefault="0044266B" w:rsidP="004C0C7F">
      <w:pPr>
        <w:tabs>
          <w:tab w:val="left" w:pos="2055"/>
        </w:tabs>
        <w:rPr>
          <w:rFonts w:ascii="Arial" w:hAnsi="Arial" w:cs="Arial"/>
        </w:rPr>
      </w:pPr>
    </w:p>
    <w:p w:rsidR="0044266B" w:rsidRPr="00E01A23" w:rsidRDefault="0044266B" w:rsidP="004C0C7F">
      <w:pPr>
        <w:tabs>
          <w:tab w:val="left" w:pos="2055"/>
        </w:tabs>
        <w:rPr>
          <w:rFonts w:ascii="Arial" w:hAnsi="Arial" w:cs="Arial"/>
        </w:rPr>
      </w:pPr>
    </w:p>
    <w:p w:rsidR="004C3153" w:rsidRDefault="00E01A23" w:rsidP="00E01A23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CONTO ECONOMICO PREVENTIVO</w:t>
      </w:r>
    </w:p>
    <w:p w:rsidR="0075270E" w:rsidRDefault="0075270E">
      <w:pPr>
        <w:rPr>
          <w:rFonts w:ascii="Arial" w:eastAsia="Arial" w:hAnsi="Arial" w:cs="Arial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695"/>
        <w:gridCol w:w="1399"/>
        <w:gridCol w:w="1395"/>
        <w:gridCol w:w="1224"/>
      </w:tblGrid>
      <w:tr w:rsidR="002C4430" w:rsidRPr="009B03CF" w:rsidTr="00D55A93">
        <w:trPr>
          <w:trHeight w:val="441"/>
        </w:trPr>
        <w:tc>
          <w:tcPr>
            <w:tcW w:w="2932" w:type="pct"/>
            <w:shd w:val="clear" w:color="auto" w:fill="F2F2F2" w:themeFill="background1" w:themeFillShade="F2"/>
            <w:vAlign w:val="center"/>
          </w:tcPr>
          <w:p w:rsidR="002C4430" w:rsidRPr="002C4430" w:rsidRDefault="002C4430" w:rsidP="00D55A93">
            <w:pPr>
              <w:jc w:val="center"/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2C4430"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  <w:t>Attività</w:t>
            </w:r>
          </w:p>
        </w:tc>
        <w:tc>
          <w:tcPr>
            <w:tcW w:w="720" w:type="pct"/>
            <w:shd w:val="clear" w:color="auto" w:fill="F2F2F2" w:themeFill="background1" w:themeFillShade="F2"/>
            <w:vAlign w:val="center"/>
          </w:tcPr>
          <w:p w:rsidR="002C4430" w:rsidRPr="002C4430" w:rsidRDefault="002C4430" w:rsidP="00D55A93">
            <w:pPr>
              <w:jc w:val="center"/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2C4430"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  <w:t>Imponibile €</w:t>
            </w:r>
          </w:p>
        </w:tc>
        <w:tc>
          <w:tcPr>
            <w:tcW w:w="718" w:type="pct"/>
            <w:shd w:val="clear" w:color="auto" w:fill="F2F2F2" w:themeFill="background1" w:themeFillShade="F2"/>
            <w:vAlign w:val="center"/>
          </w:tcPr>
          <w:p w:rsidR="002C4430" w:rsidRPr="002C4430" w:rsidRDefault="002C4430" w:rsidP="00D55A93">
            <w:pPr>
              <w:jc w:val="center"/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2C4430"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  <w:t>IVA €</w:t>
            </w:r>
          </w:p>
        </w:tc>
        <w:tc>
          <w:tcPr>
            <w:tcW w:w="630" w:type="pct"/>
            <w:shd w:val="clear" w:color="auto" w:fill="F2F2F2" w:themeFill="background1" w:themeFillShade="F2"/>
            <w:vAlign w:val="center"/>
          </w:tcPr>
          <w:p w:rsidR="002C4430" w:rsidRPr="002C4430" w:rsidRDefault="002C4430" w:rsidP="00D55A93">
            <w:pPr>
              <w:jc w:val="center"/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2C4430"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  <w:t>Totale €</w:t>
            </w:r>
          </w:p>
        </w:tc>
      </w:tr>
      <w:tr w:rsidR="002C4430" w:rsidRPr="007C7D42" w:rsidTr="00D55A93">
        <w:trPr>
          <w:trHeight w:val="619"/>
        </w:trPr>
        <w:tc>
          <w:tcPr>
            <w:tcW w:w="2932" w:type="pct"/>
          </w:tcPr>
          <w:p w:rsidR="002C4430" w:rsidRPr="002C4430" w:rsidRDefault="002C4430" w:rsidP="002C443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430">
              <w:rPr>
                <w:rFonts w:ascii="Arial" w:eastAsia="Arial" w:hAnsi="Arial" w:cs="Arial"/>
                <w:sz w:val="20"/>
                <w:szCs w:val="20"/>
              </w:rPr>
              <w:t xml:space="preserve">Spese generali </w:t>
            </w:r>
            <w:proofErr w:type="spellStart"/>
            <w:r w:rsidRPr="002C4430">
              <w:rPr>
                <w:rFonts w:ascii="Arial" w:eastAsia="Arial" w:hAnsi="Arial" w:cs="Arial"/>
                <w:sz w:val="20"/>
                <w:szCs w:val="20"/>
              </w:rPr>
              <w:t>max</w:t>
            </w:r>
            <w:proofErr w:type="spellEnd"/>
            <w:r w:rsidRPr="002C4430">
              <w:rPr>
                <w:rFonts w:ascii="Arial" w:eastAsia="Arial" w:hAnsi="Arial" w:cs="Arial"/>
                <w:sz w:val="20"/>
                <w:szCs w:val="20"/>
              </w:rPr>
              <w:t xml:space="preserve"> 10%</w:t>
            </w:r>
            <w:r w:rsidRPr="002C4430">
              <w:rPr>
                <w:rStyle w:val="Rimandonotaapidipagina"/>
                <w:rFonts w:ascii="Arial" w:eastAsia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720" w:type="pct"/>
          </w:tcPr>
          <w:p w:rsidR="002C4430" w:rsidRPr="002C4430" w:rsidRDefault="002C4430" w:rsidP="00D55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pct"/>
          </w:tcPr>
          <w:p w:rsidR="002C4430" w:rsidRPr="002C4430" w:rsidRDefault="002C4430" w:rsidP="00D55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</w:tcPr>
          <w:p w:rsidR="002C4430" w:rsidRPr="002C4430" w:rsidRDefault="002C4430" w:rsidP="00D55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430" w:rsidRPr="007C7D42" w:rsidTr="00D55A93">
        <w:trPr>
          <w:trHeight w:val="546"/>
        </w:trPr>
        <w:tc>
          <w:tcPr>
            <w:tcW w:w="2932" w:type="pct"/>
          </w:tcPr>
          <w:p w:rsidR="002C4430" w:rsidRPr="002C4430" w:rsidRDefault="002C4430" w:rsidP="00D55A9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430">
              <w:rPr>
                <w:rFonts w:ascii="Arial" w:hAnsi="Arial" w:cs="Arial"/>
                <w:color w:val="000000"/>
                <w:sz w:val="20"/>
                <w:szCs w:val="20"/>
              </w:rPr>
              <w:t>Spese per l’attuazione del progetto</w:t>
            </w:r>
          </w:p>
        </w:tc>
        <w:tc>
          <w:tcPr>
            <w:tcW w:w="720" w:type="pct"/>
          </w:tcPr>
          <w:p w:rsidR="002C4430" w:rsidRPr="002C4430" w:rsidRDefault="002C4430" w:rsidP="00D55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pct"/>
          </w:tcPr>
          <w:p w:rsidR="002C4430" w:rsidRPr="002C4430" w:rsidRDefault="002C4430" w:rsidP="00D55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</w:tcPr>
          <w:p w:rsidR="002C4430" w:rsidRPr="002C4430" w:rsidRDefault="002C4430" w:rsidP="00D55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9BF" w:rsidRPr="007C7D42" w:rsidTr="00D55A93">
        <w:trPr>
          <w:trHeight w:val="546"/>
        </w:trPr>
        <w:tc>
          <w:tcPr>
            <w:tcW w:w="2932" w:type="pct"/>
          </w:tcPr>
          <w:p w:rsidR="006629BF" w:rsidRPr="002C4430" w:rsidRDefault="006629BF" w:rsidP="00D55A9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6629BF">
              <w:rPr>
                <w:rFonts w:ascii="Arial" w:hAnsi="Arial" w:cs="Arial"/>
                <w:color w:val="000000"/>
                <w:sz w:val="20"/>
                <w:szCs w:val="20"/>
              </w:rPr>
              <w:t>Investimenti immateriali</w:t>
            </w:r>
          </w:p>
        </w:tc>
        <w:tc>
          <w:tcPr>
            <w:tcW w:w="720" w:type="pct"/>
          </w:tcPr>
          <w:p w:rsidR="006629BF" w:rsidRPr="002C4430" w:rsidRDefault="006629BF" w:rsidP="00D55A93">
            <w:pPr>
              <w:rPr>
                <w:rFonts w:ascii="Arial" w:hAnsi="Arial" w:cs="Arial"/>
              </w:rPr>
            </w:pPr>
          </w:p>
        </w:tc>
        <w:tc>
          <w:tcPr>
            <w:tcW w:w="718" w:type="pct"/>
          </w:tcPr>
          <w:p w:rsidR="006629BF" w:rsidRPr="002C4430" w:rsidRDefault="006629BF" w:rsidP="00D55A93">
            <w:pPr>
              <w:rPr>
                <w:rFonts w:ascii="Arial" w:hAnsi="Arial" w:cs="Arial"/>
              </w:rPr>
            </w:pPr>
          </w:p>
        </w:tc>
        <w:tc>
          <w:tcPr>
            <w:tcW w:w="630" w:type="pct"/>
          </w:tcPr>
          <w:p w:rsidR="006629BF" w:rsidRPr="002C4430" w:rsidRDefault="006629BF" w:rsidP="00D55A93">
            <w:pPr>
              <w:rPr>
                <w:rFonts w:ascii="Arial" w:hAnsi="Arial" w:cs="Arial"/>
              </w:rPr>
            </w:pPr>
          </w:p>
        </w:tc>
      </w:tr>
      <w:tr w:rsidR="002C4430" w:rsidRPr="007C7D42" w:rsidTr="00D55A93">
        <w:trPr>
          <w:trHeight w:val="408"/>
        </w:trPr>
        <w:tc>
          <w:tcPr>
            <w:tcW w:w="2932" w:type="pct"/>
          </w:tcPr>
          <w:p w:rsidR="002C4430" w:rsidRPr="002C4430" w:rsidRDefault="002C4430" w:rsidP="00D55A93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C4430"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720" w:type="pct"/>
          </w:tcPr>
          <w:p w:rsidR="002C4430" w:rsidRPr="002C4430" w:rsidRDefault="002C4430" w:rsidP="00D55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pct"/>
          </w:tcPr>
          <w:p w:rsidR="002C4430" w:rsidRPr="002C4430" w:rsidRDefault="002C4430" w:rsidP="00D55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2C4430" w:rsidRPr="002C4430" w:rsidRDefault="002C4430" w:rsidP="00D55A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469C" w:rsidRDefault="0085469C">
      <w:pPr>
        <w:rPr>
          <w:rFonts w:ascii="Arial" w:eastAsia="Arial" w:hAnsi="Arial" w:cs="Arial"/>
        </w:rPr>
      </w:pPr>
    </w:p>
    <w:p w:rsidR="00A175A8" w:rsidRDefault="00A175A8" w:rsidP="0074782E">
      <w:pPr>
        <w:rPr>
          <w:rFonts w:ascii="Arial" w:eastAsia="Arial" w:hAnsi="Arial" w:cs="Arial"/>
          <w:b/>
          <w:sz w:val="24"/>
          <w:szCs w:val="24"/>
        </w:rPr>
      </w:pPr>
    </w:p>
    <w:p w:rsidR="00A175A8" w:rsidRDefault="00A175A8" w:rsidP="0074782E">
      <w:pPr>
        <w:rPr>
          <w:rFonts w:ascii="Arial" w:eastAsia="Arial" w:hAnsi="Arial" w:cs="Arial"/>
          <w:b/>
          <w:sz w:val="24"/>
          <w:szCs w:val="24"/>
        </w:rPr>
      </w:pPr>
    </w:p>
    <w:p w:rsidR="004C3153" w:rsidRDefault="0074782E" w:rsidP="0074782E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CRONOPROGRAMMA</w:t>
      </w:r>
    </w:p>
    <w:p w:rsidR="004C3153" w:rsidRDefault="004C3153">
      <w:pPr>
        <w:rPr>
          <w:rFonts w:ascii="Arial" w:eastAsia="Arial" w:hAnsi="Arial" w:cs="Aria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104"/>
        <w:gridCol w:w="369"/>
        <w:gridCol w:w="369"/>
        <w:gridCol w:w="369"/>
        <w:gridCol w:w="368"/>
        <w:gridCol w:w="368"/>
        <w:gridCol w:w="375"/>
        <w:gridCol w:w="368"/>
        <w:gridCol w:w="366"/>
        <w:gridCol w:w="366"/>
        <w:gridCol w:w="366"/>
        <w:gridCol w:w="366"/>
        <w:gridCol w:w="368"/>
        <w:gridCol w:w="366"/>
        <w:gridCol w:w="366"/>
        <w:gridCol w:w="366"/>
        <w:gridCol w:w="366"/>
        <w:gridCol w:w="366"/>
        <w:gridCol w:w="378"/>
      </w:tblGrid>
      <w:tr w:rsidR="004C3153">
        <w:trPr>
          <w:trHeight w:val="454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Attività</w:t>
            </w:r>
          </w:p>
        </w:tc>
        <w:tc>
          <w:tcPr>
            <w:tcW w:w="2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1° anno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2° anno</w:t>
            </w:r>
          </w:p>
        </w:tc>
        <w:tc>
          <w:tcPr>
            <w:tcW w:w="2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3° anno</w:t>
            </w:r>
          </w:p>
        </w:tc>
      </w:tr>
      <w:tr w:rsidR="004C3153">
        <w:trPr>
          <w:trHeight w:val="454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</w:tr>
      <w:tr w:rsidR="004C3153">
        <w:trPr>
          <w:trHeight w:val="454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</w:tr>
      <w:tr w:rsidR="004C3153">
        <w:trPr>
          <w:trHeight w:val="454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</w:tr>
      <w:tr w:rsidR="004C3153">
        <w:trPr>
          <w:trHeight w:val="454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</w:tr>
      <w:tr w:rsidR="004C3153">
        <w:trPr>
          <w:trHeight w:val="454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</w:tr>
      <w:tr w:rsidR="004C3153">
        <w:trPr>
          <w:trHeight w:val="454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3153" w:rsidRDefault="004C3153">
            <w:pPr>
              <w:snapToGrid w:val="0"/>
              <w:jc w:val="center"/>
              <w:rPr>
                <w:rFonts w:ascii="Arial" w:eastAsia="Arial" w:hAnsi="Arial" w:cs="Arial"/>
              </w:rPr>
            </w:pPr>
          </w:p>
        </w:tc>
      </w:tr>
    </w:tbl>
    <w:p w:rsidR="004C3153" w:rsidRDefault="004C3153">
      <w:pPr>
        <w:rPr>
          <w:rFonts w:ascii="Arial" w:eastAsia="Arial" w:hAnsi="Arial" w:cs="Arial"/>
        </w:rPr>
      </w:pPr>
    </w:p>
    <w:p w:rsidR="004C3153" w:rsidRDefault="004704E5" w:rsidP="004704E5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INDICATORI PER IL MONITORAGGIO</w:t>
      </w:r>
    </w:p>
    <w:p w:rsidR="004704E5" w:rsidRDefault="004704E5">
      <w:pPr>
        <w:ind w:left="360"/>
        <w:jc w:val="center"/>
        <w:rPr>
          <w:rFonts w:ascii="Arial" w:eastAsia="Arial" w:hAnsi="Arial" w:cs="Arial"/>
        </w:rPr>
      </w:pPr>
    </w:p>
    <w:p w:rsidR="004704E5" w:rsidRDefault="004704E5">
      <w:pPr>
        <w:ind w:left="360"/>
        <w:jc w:val="center"/>
        <w:rPr>
          <w:rFonts w:ascii="Arial" w:eastAsia="Arial" w:hAnsi="Arial" w:cs="Arial"/>
        </w:rPr>
      </w:pPr>
    </w:p>
    <w:p w:rsidR="004C3153" w:rsidRDefault="004C3153" w:rsidP="004704E5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</w:t>
      </w:r>
      <w:r w:rsidR="00A175A8">
        <w:rPr>
          <w:rFonts w:ascii="Arial" w:eastAsia="Arial" w:hAnsi="Arial" w:cs="Arial"/>
        </w:rPr>
        <w:t xml:space="preserve">descrivere e quantificare </w:t>
      </w:r>
      <w:r>
        <w:rPr>
          <w:rFonts w:ascii="Arial" w:eastAsia="Arial" w:hAnsi="Arial" w:cs="Arial"/>
        </w:rPr>
        <w:t>gli indicatori di prodotto, di risultato e di impatto</w:t>
      </w:r>
      <w:r w:rsidR="00A175A8">
        <w:rPr>
          <w:rFonts w:ascii="Arial" w:eastAsia="Arial" w:hAnsi="Arial" w:cs="Arial"/>
        </w:rPr>
        <w:t xml:space="preserve"> che il progetto deve generare</w:t>
      </w:r>
      <w:r>
        <w:rPr>
          <w:rFonts w:ascii="Arial" w:eastAsia="Arial" w:hAnsi="Arial" w:cs="Arial"/>
        </w:rPr>
        <w:t>)</w:t>
      </w: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</w:rPr>
      </w:pPr>
    </w:p>
    <w:p w:rsidR="002C4430" w:rsidRDefault="002C4430" w:rsidP="002C4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4C3153" w:rsidRDefault="004C3153">
      <w:pPr>
        <w:rPr>
          <w:rFonts w:ascii="Arial" w:eastAsia="Arial" w:hAnsi="Arial" w:cs="Arial"/>
        </w:rPr>
      </w:pPr>
    </w:p>
    <w:p w:rsidR="00E03534" w:rsidRDefault="00E03534">
      <w:pPr>
        <w:rPr>
          <w:sz w:val="22"/>
          <w:u w:val="single"/>
        </w:rPr>
      </w:pPr>
    </w:p>
    <w:p w:rsidR="00E03534" w:rsidRDefault="00E03534">
      <w:pPr>
        <w:rPr>
          <w:sz w:val="22"/>
          <w:u w:val="single"/>
        </w:rPr>
      </w:pPr>
    </w:p>
    <w:p w:rsidR="00E03534" w:rsidRDefault="00E03534">
      <w:pPr>
        <w:rPr>
          <w:sz w:val="22"/>
          <w:u w:val="single"/>
        </w:rPr>
      </w:pPr>
    </w:p>
    <w:p w:rsidR="00E03534" w:rsidRDefault="00E03534">
      <w:pPr>
        <w:rPr>
          <w:sz w:val="22"/>
          <w:u w:val="single"/>
        </w:rPr>
      </w:pPr>
    </w:p>
    <w:p w:rsidR="008F5DA7" w:rsidRPr="009C705D" w:rsidRDefault="00BC2100">
      <w:pPr>
        <w:rPr>
          <w:sz w:val="22"/>
          <w:u w:val="single"/>
        </w:rPr>
      </w:pPr>
      <w:r>
        <w:rPr>
          <w:sz w:val="22"/>
          <w:u w:val="single"/>
        </w:rPr>
        <w:t>Nota: il punteggio di 1</w:t>
      </w:r>
      <w:bookmarkStart w:id="0" w:name="_GoBack"/>
      <w:bookmarkEnd w:id="0"/>
      <w:r w:rsidR="00B45BB2" w:rsidRPr="009C705D">
        <w:rPr>
          <w:sz w:val="22"/>
          <w:u w:val="single"/>
        </w:rPr>
        <w:t xml:space="preserve">0 </w:t>
      </w:r>
      <w:proofErr w:type="spellStart"/>
      <w:r w:rsidR="00B45BB2" w:rsidRPr="009C705D">
        <w:rPr>
          <w:sz w:val="22"/>
          <w:u w:val="single"/>
        </w:rPr>
        <w:t>pt</w:t>
      </w:r>
      <w:proofErr w:type="spellEnd"/>
      <w:r w:rsidR="00B45BB2" w:rsidRPr="009C705D">
        <w:rPr>
          <w:sz w:val="22"/>
          <w:u w:val="single"/>
        </w:rPr>
        <w:t>. sarà attribuito solo a chi avrà valorizzato tutti i campi del presente formulario</w:t>
      </w:r>
    </w:p>
    <w:sectPr w:rsidR="008F5DA7" w:rsidRPr="009C705D" w:rsidSect="009C705D">
      <w:pgSz w:w="11906" w:h="16838"/>
      <w:pgMar w:top="1701" w:right="1416" w:bottom="1701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71E" w:rsidRDefault="006E071E">
      <w:r>
        <w:separator/>
      </w:r>
    </w:p>
  </w:endnote>
  <w:endnote w:type="continuationSeparator" w:id="0">
    <w:p w:rsidR="006E071E" w:rsidRDefault="006E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1418"/>
      <w:gridCol w:w="1746"/>
      <w:gridCol w:w="2506"/>
      <w:gridCol w:w="1201"/>
    </w:tblGrid>
    <w:tr w:rsidR="000B1877" w:rsidTr="000B3151">
      <w:tc>
        <w:tcPr>
          <w:tcW w:w="2943" w:type="dxa"/>
        </w:tcPr>
        <w:p w:rsidR="000B1877" w:rsidRDefault="000B1877" w:rsidP="000B3151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lang w:eastAsia="it-IT"/>
            </w:rPr>
            <w:drawing>
              <wp:inline distT="0" distB="0" distL="0" distR="0" wp14:anchorId="4F8287D8" wp14:editId="5DA23FDC">
                <wp:extent cx="1599544" cy="432000"/>
                <wp:effectExtent l="0" t="0" r="1270" b="6350"/>
                <wp:docPr id="23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UE (versione con slogan FEASR).JPG"/>
                        <pic:cNvPicPr/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9544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</w:tcPr>
        <w:p w:rsidR="000B1877" w:rsidRDefault="000B1877" w:rsidP="000B3151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lang w:eastAsia="it-IT"/>
            </w:rPr>
            <w:drawing>
              <wp:inline distT="0" distB="0" distL="0" distR="0" wp14:anchorId="10CFC3B4" wp14:editId="0D937CE7">
                <wp:extent cx="424272" cy="432000"/>
                <wp:effectExtent l="0" t="0" r="0" b="6350"/>
                <wp:docPr id="24" name="Immagin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Repubblica Italiana.JPG"/>
                        <pic:cNvPicPr/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4272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6" w:type="dxa"/>
        </w:tcPr>
        <w:p w:rsidR="000B1877" w:rsidRDefault="000B1877" w:rsidP="000B3151">
          <w:pPr>
            <w:pStyle w:val="Pidipagina"/>
            <w:jc w:val="center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lang w:eastAsia="it-IT"/>
            </w:rPr>
            <w:drawing>
              <wp:inline distT="0" distB="0" distL="0" distR="0" wp14:anchorId="6E2B5958" wp14:editId="100F845A">
                <wp:extent cx="1030154" cy="432000"/>
                <wp:effectExtent l="0" t="0" r="0" b="6350"/>
                <wp:docPr id="25" name="Immagin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 orizzontale RAS.png"/>
                        <pic:cNvPicPr/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0154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6" w:type="dxa"/>
        </w:tcPr>
        <w:p w:rsidR="000B1877" w:rsidRDefault="000B1877" w:rsidP="000B3151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lang w:eastAsia="it-IT"/>
            </w:rPr>
            <w:drawing>
              <wp:inline distT="0" distB="0" distL="0" distR="0" wp14:anchorId="3E551C14" wp14:editId="62230B9F">
                <wp:extent cx="1222893" cy="396000"/>
                <wp:effectExtent l="0" t="0" r="0" b="4445"/>
                <wp:docPr id="26" name="Immagine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PSR 2.jpg"/>
                        <pic:cNvPicPr/>
                      </pic:nvPicPr>
                      <pic:blipFill>
                        <a:blip r:embed="rId4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2893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1" w:type="dxa"/>
        </w:tcPr>
        <w:p w:rsidR="000B1877" w:rsidRDefault="000B1877" w:rsidP="000B3151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 w:rsidRPr="000C289B">
            <w:rPr>
              <w:noProof/>
              <w:color w:val="262626"/>
              <w:lang w:eastAsia="it-IT"/>
            </w:rPr>
            <w:drawing>
              <wp:inline distT="0" distB="0" distL="0" distR="0" wp14:anchorId="7581C33A" wp14:editId="0E2B7A90">
                <wp:extent cx="434056" cy="432000"/>
                <wp:effectExtent l="0" t="0" r="4445" b="6350"/>
                <wp:docPr id="27" name="Immagin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4056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46F44" w:rsidRDefault="00DA72F7">
    <w:pPr>
      <w:pStyle w:val="Pidipagina1"/>
      <w:ind w:right="360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1F126ABA" wp14:editId="209534F8">
              <wp:simplePos x="0" y="0"/>
              <wp:positionH relativeFrom="page">
                <wp:posOffset>6200775</wp:posOffset>
              </wp:positionH>
              <wp:positionV relativeFrom="paragraph">
                <wp:posOffset>0</wp:posOffset>
              </wp:positionV>
              <wp:extent cx="277495" cy="173355"/>
              <wp:effectExtent l="0" t="0" r="8255" b="7620"/>
              <wp:wrapSquare wrapText="bothSides"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495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6F44" w:rsidRDefault="00C46F44">
                          <w:pPr>
                            <w:pStyle w:val="Pidipagina1"/>
                          </w:pPr>
                          <w:r>
                            <w:fldChar w:fldCharType="begin"/>
                          </w:r>
                          <w:r>
                            <w:instrText xml:space="preserve"> PAGE \*Arabic </w:instrText>
                          </w:r>
                          <w:r>
                            <w:fldChar w:fldCharType="separate"/>
                          </w:r>
                          <w:r w:rsidR="00BC2100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488.25pt;margin-top:0;width:21.85pt;height:13.6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" stroked="f">
              <v:fill opacity="0"/>
              <v:textbox inset="0,0,0,0">
                <w:txbxContent>
                  <w:p w:rsidR="00C46F44" w:rsidRDefault="00C46F44">
                    <w:pPr>
                      <w:pStyle w:val="Pidipagina1"/>
                    </w:pPr>
                    <w:r>
                      <w:fldChar w:fldCharType="begin"/>
                    </w:r>
                    <w:r>
                      <w:instrText xml:space="preserve"> PAGE \*Arabic </w:instrText>
                    </w:r>
                    <w:r>
                      <w:fldChar w:fldCharType="separate"/>
                    </w:r>
                    <w:r w:rsidR="00BC2100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1418"/>
      <w:gridCol w:w="1746"/>
      <w:gridCol w:w="2506"/>
      <w:gridCol w:w="1201"/>
    </w:tblGrid>
    <w:tr w:rsidR="000B1877" w:rsidTr="00C972F6">
      <w:trPr>
        <w:jc w:val="center"/>
      </w:trPr>
      <w:tc>
        <w:tcPr>
          <w:tcW w:w="2943" w:type="dxa"/>
        </w:tcPr>
        <w:p w:rsidR="000B1877" w:rsidRDefault="000B1877" w:rsidP="000B3151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lang w:eastAsia="it-IT"/>
            </w:rPr>
            <w:drawing>
              <wp:inline distT="0" distB="0" distL="0" distR="0" wp14:anchorId="456CCE1B" wp14:editId="7A2BAA43">
                <wp:extent cx="1599544" cy="432000"/>
                <wp:effectExtent l="0" t="0" r="1270" b="6350"/>
                <wp:docPr id="28" name="Immagin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UE (versione con slogan FEASR).JPG"/>
                        <pic:cNvPicPr/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9544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</w:tcPr>
        <w:p w:rsidR="000B1877" w:rsidRDefault="000B1877" w:rsidP="000B3151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lang w:eastAsia="it-IT"/>
            </w:rPr>
            <w:drawing>
              <wp:inline distT="0" distB="0" distL="0" distR="0" wp14:anchorId="782FBEFA" wp14:editId="5ABE7993">
                <wp:extent cx="424272" cy="432000"/>
                <wp:effectExtent l="0" t="0" r="0" b="6350"/>
                <wp:docPr id="29" name="Immagin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Repubblica Italiana.JPG"/>
                        <pic:cNvPicPr/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4272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6" w:type="dxa"/>
        </w:tcPr>
        <w:p w:rsidR="000B1877" w:rsidRDefault="000B1877" w:rsidP="000B3151">
          <w:pPr>
            <w:pStyle w:val="Pidipagina"/>
            <w:jc w:val="center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lang w:eastAsia="it-IT"/>
            </w:rPr>
            <w:drawing>
              <wp:inline distT="0" distB="0" distL="0" distR="0" wp14:anchorId="584AE6E0" wp14:editId="4C87FD7C">
                <wp:extent cx="1030154" cy="432000"/>
                <wp:effectExtent l="0" t="0" r="0" b="6350"/>
                <wp:docPr id="30" name="Immagin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 orizzontale RAS.png"/>
                        <pic:cNvPicPr/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0154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6" w:type="dxa"/>
        </w:tcPr>
        <w:p w:rsidR="000B1877" w:rsidRDefault="000B1877" w:rsidP="000B3151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lang w:eastAsia="it-IT"/>
            </w:rPr>
            <w:drawing>
              <wp:inline distT="0" distB="0" distL="0" distR="0" wp14:anchorId="18145D49" wp14:editId="604B67D3">
                <wp:extent cx="1222893" cy="396000"/>
                <wp:effectExtent l="0" t="0" r="0" b="4445"/>
                <wp:docPr id="31" name="Immagin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PSR 2.jpg"/>
                        <pic:cNvPicPr/>
                      </pic:nvPicPr>
                      <pic:blipFill>
                        <a:blip r:embed="rId4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2893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1" w:type="dxa"/>
        </w:tcPr>
        <w:p w:rsidR="000B1877" w:rsidRDefault="000B1877" w:rsidP="000B3151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 w:rsidRPr="000C289B">
            <w:rPr>
              <w:noProof/>
              <w:color w:val="262626"/>
              <w:lang w:eastAsia="it-IT"/>
            </w:rPr>
            <w:drawing>
              <wp:inline distT="0" distB="0" distL="0" distR="0" wp14:anchorId="47DAED3B" wp14:editId="34CBD9A2">
                <wp:extent cx="434056" cy="432000"/>
                <wp:effectExtent l="0" t="0" r="4445" b="6350"/>
                <wp:docPr id="32" name="Im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4056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46F44" w:rsidRPr="009C705D" w:rsidRDefault="00C46F44" w:rsidP="007567E6">
    <w:pPr>
      <w:pStyle w:val="Pidipagina1"/>
      <w:ind w:left="-426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71E" w:rsidRDefault="006E071E">
      <w:r>
        <w:separator/>
      </w:r>
    </w:p>
  </w:footnote>
  <w:footnote w:type="continuationSeparator" w:id="0">
    <w:p w:rsidR="006E071E" w:rsidRDefault="006E071E">
      <w:r>
        <w:continuationSeparator/>
      </w:r>
    </w:p>
  </w:footnote>
  <w:footnote w:id="1">
    <w:p w:rsidR="002C4430" w:rsidRDefault="002C4430" w:rsidP="002C443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01A23">
        <w:t>Le spese generali direttamente collegate agli interventi materiali ammessi saranno riconosciute fino alla concorrenza massima del 1</w:t>
      </w:r>
      <w:r>
        <w:t>0</w:t>
      </w:r>
      <w:r w:rsidRPr="00E01A23">
        <w:t xml:space="preserve">% della spesa ammessa; se il progetto riguarda esclusivamente l’acquisto di beni mobili tale percentuale non potrà superare il </w:t>
      </w:r>
      <w:r>
        <w:t>5</w:t>
      </w:r>
      <w:r w:rsidRPr="00E01A23">
        <w:t>%.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CF9" w:rsidRPr="00BF1202" w:rsidRDefault="00A34CF9" w:rsidP="00A34CF9">
    <w:pPr>
      <w:jc w:val="right"/>
      <w:rPr>
        <w:rFonts w:ascii="Arial" w:eastAsia="Arial" w:hAnsi="Arial" w:cs="Arial"/>
      </w:rPr>
    </w:pPr>
    <w:r w:rsidRPr="00BF1202">
      <w:rPr>
        <w:rFonts w:ascii="Arial" w:hAnsi="Arial" w:cs="Arial"/>
      </w:rPr>
      <w:t>Allegato 1 Formulario</w:t>
    </w:r>
    <w:r>
      <w:rPr>
        <w:rFonts w:ascii="Arial" w:hAnsi="Arial" w:cs="Arial"/>
      </w:rPr>
      <w:t xml:space="preserve"> e Piano di Gestione</w:t>
    </w:r>
  </w:p>
  <w:p w:rsidR="006021AF" w:rsidRPr="006021AF" w:rsidRDefault="006021AF" w:rsidP="006021A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1AF" w:rsidRPr="00BF1202" w:rsidRDefault="006021AF" w:rsidP="006021AF">
    <w:pPr>
      <w:jc w:val="right"/>
      <w:rPr>
        <w:rFonts w:ascii="Arial" w:eastAsia="Arial" w:hAnsi="Arial" w:cs="Arial"/>
      </w:rPr>
    </w:pPr>
    <w:r w:rsidRPr="00BF1202">
      <w:rPr>
        <w:rFonts w:ascii="Arial" w:hAnsi="Arial" w:cs="Arial"/>
      </w:rPr>
      <w:t>Allegato 1 Formulario</w:t>
    </w:r>
    <w:r w:rsidR="00A34CF9">
      <w:rPr>
        <w:rFonts w:ascii="Arial" w:hAnsi="Arial" w:cs="Arial"/>
      </w:rPr>
      <w:t xml:space="preserve"> e Piano di Gestione</w:t>
    </w:r>
  </w:p>
  <w:p w:rsidR="00C46F44" w:rsidRDefault="00C46F44" w:rsidP="00BA4348">
    <w:pPr>
      <w:pStyle w:val="Titolo71"/>
      <w:keepNext w:val="0"/>
      <w:tabs>
        <w:tab w:val="clear" w:pos="0"/>
      </w:tabs>
      <w:ind w:left="0" w:firstLine="0"/>
      <w:rPr>
        <w:b w:val="0"/>
        <w:bCs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">
    <w:nsid w:val="00000004"/>
    <w:multiLevelType w:val="multilevel"/>
    <w:tmpl w:val="00000004"/>
    <w:name w:val="WW8Num5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sz w:val="24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DA7"/>
    <w:rsid w:val="000B1877"/>
    <w:rsid w:val="000B196F"/>
    <w:rsid w:val="000F6632"/>
    <w:rsid w:val="00115203"/>
    <w:rsid w:val="001410B7"/>
    <w:rsid w:val="00172FF9"/>
    <w:rsid w:val="001C0F32"/>
    <w:rsid w:val="00236582"/>
    <w:rsid w:val="002526C5"/>
    <w:rsid w:val="00277AC9"/>
    <w:rsid w:val="00293291"/>
    <w:rsid w:val="002C0E43"/>
    <w:rsid w:val="002C4430"/>
    <w:rsid w:val="003F2F7A"/>
    <w:rsid w:val="004131FB"/>
    <w:rsid w:val="00422991"/>
    <w:rsid w:val="0044266B"/>
    <w:rsid w:val="004704E5"/>
    <w:rsid w:val="004864C1"/>
    <w:rsid w:val="004C0C7F"/>
    <w:rsid w:val="004C3153"/>
    <w:rsid w:val="004C483A"/>
    <w:rsid w:val="005178CA"/>
    <w:rsid w:val="005B55FC"/>
    <w:rsid w:val="006021AF"/>
    <w:rsid w:val="006335D3"/>
    <w:rsid w:val="00654A19"/>
    <w:rsid w:val="006629BF"/>
    <w:rsid w:val="006854C8"/>
    <w:rsid w:val="006E071E"/>
    <w:rsid w:val="007103CB"/>
    <w:rsid w:val="0074782E"/>
    <w:rsid w:val="0075270E"/>
    <w:rsid w:val="007567E6"/>
    <w:rsid w:val="0085469C"/>
    <w:rsid w:val="008A5E5E"/>
    <w:rsid w:val="008F5DA7"/>
    <w:rsid w:val="009833D3"/>
    <w:rsid w:val="009A5758"/>
    <w:rsid w:val="009B3C4A"/>
    <w:rsid w:val="009C705D"/>
    <w:rsid w:val="009E2C2D"/>
    <w:rsid w:val="009E508A"/>
    <w:rsid w:val="00A175A8"/>
    <w:rsid w:val="00A34CF9"/>
    <w:rsid w:val="00A3692D"/>
    <w:rsid w:val="00AF35EB"/>
    <w:rsid w:val="00B2047D"/>
    <w:rsid w:val="00B43FC0"/>
    <w:rsid w:val="00B45BB2"/>
    <w:rsid w:val="00B85E1F"/>
    <w:rsid w:val="00BA4348"/>
    <w:rsid w:val="00BC2100"/>
    <w:rsid w:val="00BF1202"/>
    <w:rsid w:val="00BF6A82"/>
    <w:rsid w:val="00C02929"/>
    <w:rsid w:val="00C46F44"/>
    <w:rsid w:val="00C640A2"/>
    <w:rsid w:val="00C972F6"/>
    <w:rsid w:val="00CF7E40"/>
    <w:rsid w:val="00D076FF"/>
    <w:rsid w:val="00D408BB"/>
    <w:rsid w:val="00D46093"/>
    <w:rsid w:val="00D53658"/>
    <w:rsid w:val="00DA14ED"/>
    <w:rsid w:val="00DA72F7"/>
    <w:rsid w:val="00E00339"/>
    <w:rsid w:val="00E01A23"/>
    <w:rsid w:val="00E03534"/>
    <w:rsid w:val="00E3509A"/>
    <w:rsid w:val="00FD6AEE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4CF9"/>
    <w:pPr>
      <w:widowControl w:val="0"/>
      <w:suppressAutoHyphens/>
    </w:pPr>
    <w:rPr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5z0">
    <w:name w:val="WW8Num5z0"/>
    <w:rPr>
      <w:rFonts w:ascii="Arial" w:hAnsi="Arial"/>
      <w:b/>
      <w:i w:val="0"/>
      <w:sz w:val="24"/>
    </w:rPr>
  </w:style>
  <w:style w:type="character" w:customStyle="1" w:styleId="WW8Num8z0">
    <w:name w:val="WW8Num8z0"/>
    <w:rPr>
      <w:rFonts w:ascii="Arial" w:hAnsi="Arial" w:cs="Arial"/>
      <w:b w:val="0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Carpredefinitoparagrafo1">
    <w:name w:val="Car. predefinito paragrafo1"/>
  </w:style>
  <w:style w:type="character" w:customStyle="1" w:styleId="WW8Num1z0">
    <w:name w:val="WW8Num1z0"/>
    <w:rPr>
      <w:rFonts w:ascii="Wingdings" w:hAnsi="Wingdings" w:cs="Wingdings"/>
      <w:sz w:val="24"/>
      <w:szCs w:val="24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RTFNum21">
    <w:name w:val="RTF_Num 2 1"/>
    <w:rPr>
      <w:rFonts w:ascii="Symbol" w:eastAsia="Symbol" w:hAnsi="Symbol" w:cs="Symbol"/>
      <w:b w:val="0"/>
      <w:bCs w:val="0"/>
    </w:rPr>
  </w:style>
  <w:style w:type="character" w:customStyle="1" w:styleId="RTFNum22">
    <w:name w:val="RTF_Num 2 2"/>
    <w:rPr>
      <w:rFonts w:ascii="Courier New" w:eastAsia="Courier New" w:hAnsi="Courier New" w:cs="Courier New"/>
    </w:rPr>
  </w:style>
  <w:style w:type="character" w:customStyle="1" w:styleId="RTFNum23">
    <w:name w:val="RTF_Num 2 3"/>
    <w:rPr>
      <w:rFonts w:ascii="Wingdings" w:eastAsia="Wingdings" w:hAnsi="Wingdings" w:cs="Wingdings"/>
    </w:rPr>
  </w:style>
  <w:style w:type="character" w:customStyle="1" w:styleId="RTFNum24">
    <w:name w:val="RTF_Num 2 4"/>
    <w:rPr>
      <w:rFonts w:ascii="Symbol" w:eastAsia="Symbol" w:hAnsi="Symbol" w:cs="Symbol"/>
    </w:rPr>
  </w:style>
  <w:style w:type="character" w:customStyle="1" w:styleId="RTFNum25">
    <w:name w:val="RTF_Num 2 5"/>
    <w:rPr>
      <w:rFonts w:ascii="Courier New" w:eastAsia="Courier New" w:hAnsi="Courier New" w:cs="Courier New"/>
    </w:rPr>
  </w:style>
  <w:style w:type="character" w:customStyle="1" w:styleId="RTFNum26">
    <w:name w:val="RTF_Num 2 6"/>
    <w:rPr>
      <w:rFonts w:ascii="Wingdings" w:eastAsia="Wingdings" w:hAnsi="Wingdings" w:cs="Wingdings"/>
    </w:rPr>
  </w:style>
  <w:style w:type="character" w:customStyle="1" w:styleId="RTFNum27">
    <w:name w:val="RTF_Num 2 7"/>
    <w:rPr>
      <w:rFonts w:ascii="Symbol" w:eastAsia="Symbol" w:hAnsi="Symbol" w:cs="Symbol"/>
    </w:rPr>
  </w:style>
  <w:style w:type="character" w:customStyle="1" w:styleId="RTFNum28">
    <w:name w:val="RTF_Num 2 8"/>
    <w:rPr>
      <w:rFonts w:ascii="Courier New" w:eastAsia="Courier New" w:hAnsi="Courier New" w:cs="Courier New"/>
    </w:rPr>
  </w:style>
  <w:style w:type="character" w:customStyle="1" w:styleId="RTFNum29">
    <w:name w:val="RTF_Num 2 9"/>
    <w:rPr>
      <w:rFonts w:ascii="Wingdings" w:eastAsia="Wingdings" w:hAnsi="Wingdings" w:cs="Wingdings"/>
    </w:rPr>
  </w:style>
  <w:style w:type="character" w:customStyle="1" w:styleId="RTFNum31">
    <w:name w:val="RTF_Num 3 1"/>
    <w:rPr>
      <w:rFonts w:ascii="Wingdings" w:eastAsia="Wingdings" w:hAnsi="Wingdings" w:cs="Wingdings"/>
    </w:rPr>
  </w:style>
  <w:style w:type="character" w:customStyle="1" w:styleId="RTFNum32">
    <w:name w:val="RTF_Num 3 2"/>
    <w:rPr>
      <w:rFonts w:ascii="Courier New" w:eastAsia="Courier New" w:hAnsi="Courier New" w:cs="Courier New"/>
    </w:rPr>
  </w:style>
  <w:style w:type="character" w:customStyle="1" w:styleId="RTFNum33">
    <w:name w:val="RTF_Num 3 3"/>
    <w:rPr>
      <w:rFonts w:ascii="Wingdings" w:eastAsia="Wingdings" w:hAnsi="Wingdings" w:cs="Wingdings"/>
    </w:rPr>
  </w:style>
  <w:style w:type="character" w:customStyle="1" w:styleId="RTFNum34">
    <w:name w:val="RTF_Num 3 4"/>
    <w:rPr>
      <w:rFonts w:ascii="Symbol" w:eastAsia="Symbol" w:hAnsi="Symbol" w:cs="Symbol"/>
    </w:rPr>
  </w:style>
  <w:style w:type="character" w:customStyle="1" w:styleId="RTFNum35">
    <w:name w:val="RTF_Num 3 5"/>
    <w:rPr>
      <w:rFonts w:ascii="Courier New" w:eastAsia="Courier New" w:hAnsi="Courier New" w:cs="Courier New"/>
    </w:rPr>
  </w:style>
  <w:style w:type="character" w:customStyle="1" w:styleId="RTFNum36">
    <w:name w:val="RTF_Num 3 6"/>
    <w:rPr>
      <w:rFonts w:ascii="Wingdings" w:eastAsia="Wingdings" w:hAnsi="Wingdings" w:cs="Wingdings"/>
    </w:rPr>
  </w:style>
  <w:style w:type="character" w:customStyle="1" w:styleId="RTFNum37">
    <w:name w:val="RTF_Num 3 7"/>
    <w:rPr>
      <w:rFonts w:ascii="Symbol" w:eastAsia="Symbol" w:hAnsi="Symbol" w:cs="Symbol"/>
    </w:rPr>
  </w:style>
  <w:style w:type="character" w:customStyle="1" w:styleId="RTFNum38">
    <w:name w:val="RTF_Num 3 8"/>
    <w:rPr>
      <w:rFonts w:ascii="Courier New" w:eastAsia="Courier New" w:hAnsi="Courier New" w:cs="Courier New"/>
    </w:rPr>
  </w:style>
  <w:style w:type="character" w:customStyle="1" w:styleId="RTFNum39">
    <w:name w:val="RTF_Num 3 9"/>
    <w:rPr>
      <w:rFonts w:ascii="Wingdings" w:eastAsia="Wingdings" w:hAnsi="Wingdings" w:cs="Wingdings"/>
    </w:rPr>
  </w:style>
  <w:style w:type="character" w:customStyle="1" w:styleId="RTFNum41">
    <w:name w:val="RTF_Num 4 1"/>
    <w:rPr>
      <w:rFonts w:cs="Times New Roman"/>
    </w:rPr>
  </w:style>
  <w:style w:type="character" w:customStyle="1" w:styleId="RTFNum42">
    <w:name w:val="RTF_Num 4 2"/>
    <w:rPr>
      <w:rFonts w:cs="Times New Roman"/>
    </w:rPr>
  </w:style>
  <w:style w:type="character" w:customStyle="1" w:styleId="RTFNum43">
    <w:name w:val="RTF_Num 4 3"/>
    <w:rPr>
      <w:rFonts w:cs="Times New Roman"/>
    </w:rPr>
  </w:style>
  <w:style w:type="character" w:customStyle="1" w:styleId="RTFNum44">
    <w:name w:val="RTF_Num 4 4"/>
    <w:rPr>
      <w:rFonts w:cs="Times New Roman"/>
    </w:rPr>
  </w:style>
  <w:style w:type="character" w:customStyle="1" w:styleId="RTFNum45">
    <w:name w:val="RTF_Num 4 5"/>
    <w:rPr>
      <w:rFonts w:cs="Times New Roman"/>
    </w:rPr>
  </w:style>
  <w:style w:type="character" w:customStyle="1" w:styleId="RTFNum46">
    <w:name w:val="RTF_Num 4 6"/>
    <w:rPr>
      <w:rFonts w:cs="Times New Roman"/>
    </w:rPr>
  </w:style>
  <w:style w:type="character" w:customStyle="1" w:styleId="RTFNum47">
    <w:name w:val="RTF_Num 4 7"/>
    <w:rPr>
      <w:rFonts w:cs="Times New Roman"/>
    </w:rPr>
  </w:style>
  <w:style w:type="character" w:customStyle="1" w:styleId="RTFNum48">
    <w:name w:val="RTF_Num 4 8"/>
    <w:rPr>
      <w:rFonts w:cs="Times New Roman"/>
    </w:rPr>
  </w:style>
  <w:style w:type="character" w:customStyle="1" w:styleId="RTFNum49">
    <w:name w:val="RTF_Num 4 9"/>
    <w:rPr>
      <w:rFonts w:cs="Times New Roman"/>
    </w:rPr>
  </w:style>
  <w:style w:type="character" w:customStyle="1" w:styleId="RTFNum51">
    <w:name w:val="RTF_Num 5 1"/>
    <w:rPr>
      <w:rFonts w:ascii="Wingdings" w:eastAsia="Wingdings" w:hAnsi="Wingdings" w:cs="Wingdings"/>
    </w:rPr>
  </w:style>
  <w:style w:type="character" w:customStyle="1" w:styleId="RTFNum52">
    <w:name w:val="RTF_Num 5 2"/>
    <w:rPr>
      <w:rFonts w:ascii="Courier New" w:eastAsia="Courier New" w:hAnsi="Courier New" w:cs="Courier New"/>
    </w:rPr>
  </w:style>
  <w:style w:type="character" w:customStyle="1" w:styleId="RTFNum53">
    <w:name w:val="RTF_Num 5 3"/>
    <w:rPr>
      <w:rFonts w:ascii="Wingdings" w:eastAsia="Wingdings" w:hAnsi="Wingdings" w:cs="Wingdings"/>
    </w:rPr>
  </w:style>
  <w:style w:type="character" w:customStyle="1" w:styleId="RTFNum54">
    <w:name w:val="RTF_Num 5 4"/>
    <w:rPr>
      <w:rFonts w:ascii="Symbol" w:eastAsia="Symbol" w:hAnsi="Symbol" w:cs="Symbol"/>
    </w:rPr>
  </w:style>
  <w:style w:type="character" w:customStyle="1" w:styleId="RTFNum55">
    <w:name w:val="RTF_Num 5 5"/>
    <w:rPr>
      <w:rFonts w:ascii="Courier New" w:eastAsia="Courier New" w:hAnsi="Courier New" w:cs="Courier New"/>
    </w:rPr>
  </w:style>
  <w:style w:type="character" w:customStyle="1" w:styleId="RTFNum56">
    <w:name w:val="RTF_Num 5 6"/>
    <w:rPr>
      <w:rFonts w:ascii="Wingdings" w:eastAsia="Wingdings" w:hAnsi="Wingdings" w:cs="Wingdings"/>
    </w:rPr>
  </w:style>
  <w:style w:type="character" w:customStyle="1" w:styleId="RTFNum57">
    <w:name w:val="RTF_Num 5 7"/>
    <w:rPr>
      <w:rFonts w:ascii="Symbol" w:eastAsia="Symbol" w:hAnsi="Symbol" w:cs="Symbol"/>
    </w:rPr>
  </w:style>
  <w:style w:type="character" w:customStyle="1" w:styleId="RTFNum58">
    <w:name w:val="RTF_Num 5 8"/>
    <w:rPr>
      <w:rFonts w:ascii="Courier New" w:eastAsia="Courier New" w:hAnsi="Courier New" w:cs="Courier New"/>
    </w:rPr>
  </w:style>
  <w:style w:type="character" w:customStyle="1" w:styleId="RTFNum59">
    <w:name w:val="RTF_Num 5 9"/>
    <w:rPr>
      <w:rFonts w:ascii="Wingdings" w:eastAsia="Wingdings" w:hAnsi="Wingdings" w:cs="Wingdings"/>
    </w:rPr>
  </w:style>
  <w:style w:type="character" w:customStyle="1" w:styleId="RTFNum61">
    <w:name w:val="RTF_Num 6 1"/>
    <w:rPr>
      <w:rFonts w:ascii="Wingdings" w:eastAsia="Wingdings" w:hAnsi="Wingdings" w:cs="Wingdings"/>
      <w:sz w:val="16"/>
      <w:szCs w:val="16"/>
    </w:rPr>
  </w:style>
  <w:style w:type="character" w:customStyle="1" w:styleId="RTFNum71">
    <w:name w:val="RTF_Num 7 1"/>
    <w:rPr>
      <w:rFonts w:cs="Times New Roman"/>
    </w:rPr>
  </w:style>
  <w:style w:type="character" w:customStyle="1" w:styleId="RTFNum72">
    <w:name w:val="RTF_Num 7 2"/>
    <w:rPr>
      <w:rFonts w:cs="Times New Roman"/>
    </w:rPr>
  </w:style>
  <w:style w:type="character" w:customStyle="1" w:styleId="RTFNum73">
    <w:name w:val="RTF_Num 7 3"/>
    <w:rPr>
      <w:rFonts w:cs="Times New Roman"/>
    </w:rPr>
  </w:style>
  <w:style w:type="character" w:customStyle="1" w:styleId="RTFNum74">
    <w:name w:val="RTF_Num 7 4"/>
    <w:rPr>
      <w:rFonts w:cs="Times New Roman"/>
    </w:rPr>
  </w:style>
  <w:style w:type="character" w:customStyle="1" w:styleId="RTFNum75">
    <w:name w:val="RTF_Num 7 5"/>
    <w:rPr>
      <w:rFonts w:cs="Times New Roman"/>
    </w:rPr>
  </w:style>
  <w:style w:type="character" w:customStyle="1" w:styleId="RTFNum76">
    <w:name w:val="RTF_Num 7 6"/>
    <w:rPr>
      <w:rFonts w:cs="Times New Roman"/>
    </w:rPr>
  </w:style>
  <w:style w:type="character" w:customStyle="1" w:styleId="RTFNum77">
    <w:name w:val="RTF_Num 7 7"/>
    <w:rPr>
      <w:rFonts w:cs="Times New Roman"/>
    </w:rPr>
  </w:style>
  <w:style w:type="character" w:customStyle="1" w:styleId="RTFNum78">
    <w:name w:val="RTF_Num 7 8"/>
    <w:rPr>
      <w:rFonts w:cs="Times New Roman"/>
    </w:rPr>
  </w:style>
  <w:style w:type="character" w:customStyle="1" w:styleId="RTFNum79">
    <w:name w:val="RTF_Num 7 9"/>
    <w:rPr>
      <w:rFonts w:cs="Times New Roman"/>
    </w:rPr>
  </w:style>
  <w:style w:type="character" w:customStyle="1" w:styleId="RTFNum81">
    <w:name w:val="RTF_Num 8 1"/>
    <w:rPr>
      <w:rFonts w:ascii="Symbol" w:eastAsia="Symbol" w:hAnsi="Symbol" w:cs="Symbol"/>
      <w:b w:val="0"/>
      <w:bCs w:val="0"/>
    </w:rPr>
  </w:style>
  <w:style w:type="character" w:customStyle="1" w:styleId="RTFNum82">
    <w:name w:val="RTF_Num 8 2"/>
    <w:rPr>
      <w:rFonts w:ascii="Courier New" w:eastAsia="Courier New" w:hAnsi="Courier New" w:cs="Courier New"/>
    </w:rPr>
  </w:style>
  <w:style w:type="character" w:customStyle="1" w:styleId="RTFNum83">
    <w:name w:val="RTF_Num 8 3"/>
    <w:rPr>
      <w:rFonts w:ascii="Wingdings" w:eastAsia="Wingdings" w:hAnsi="Wingdings" w:cs="Wingdings"/>
    </w:rPr>
  </w:style>
  <w:style w:type="character" w:customStyle="1" w:styleId="RTFNum84">
    <w:name w:val="RTF_Num 8 4"/>
    <w:rPr>
      <w:rFonts w:ascii="Symbol" w:eastAsia="Symbol" w:hAnsi="Symbol" w:cs="Symbol"/>
    </w:rPr>
  </w:style>
  <w:style w:type="character" w:customStyle="1" w:styleId="RTFNum85">
    <w:name w:val="RTF_Num 8 5"/>
    <w:rPr>
      <w:rFonts w:ascii="Courier New" w:eastAsia="Courier New" w:hAnsi="Courier New" w:cs="Courier New"/>
    </w:rPr>
  </w:style>
  <w:style w:type="character" w:customStyle="1" w:styleId="RTFNum86">
    <w:name w:val="RTF_Num 8 6"/>
    <w:rPr>
      <w:rFonts w:ascii="Wingdings" w:eastAsia="Wingdings" w:hAnsi="Wingdings" w:cs="Wingdings"/>
    </w:rPr>
  </w:style>
  <w:style w:type="character" w:customStyle="1" w:styleId="RTFNum87">
    <w:name w:val="RTF_Num 8 7"/>
    <w:rPr>
      <w:rFonts w:ascii="Symbol" w:eastAsia="Symbol" w:hAnsi="Symbol" w:cs="Symbol"/>
    </w:rPr>
  </w:style>
  <w:style w:type="character" w:customStyle="1" w:styleId="RTFNum88">
    <w:name w:val="RTF_Num 8 8"/>
    <w:rPr>
      <w:rFonts w:ascii="Courier New" w:eastAsia="Courier New" w:hAnsi="Courier New" w:cs="Courier New"/>
    </w:rPr>
  </w:style>
  <w:style w:type="character" w:customStyle="1" w:styleId="RTFNum89">
    <w:name w:val="RTF_Num 8 9"/>
    <w:rPr>
      <w:rFonts w:ascii="Wingdings" w:eastAsia="Wingdings" w:hAnsi="Wingdings" w:cs="Wingdings"/>
    </w:rPr>
  </w:style>
  <w:style w:type="character" w:customStyle="1" w:styleId="RTFNum91">
    <w:name w:val="RTF_Num 9 1"/>
    <w:rPr>
      <w:rFonts w:ascii="Symbol" w:eastAsia="Symbol" w:hAnsi="Symbol" w:cs="Symbol"/>
      <w:color w:val="auto"/>
      <w:sz w:val="20"/>
      <w:szCs w:val="20"/>
    </w:rPr>
  </w:style>
  <w:style w:type="character" w:customStyle="1" w:styleId="RTFNum92">
    <w:name w:val="RTF_Num 9 2"/>
    <w:rPr>
      <w:rFonts w:ascii="Courier New" w:eastAsia="Courier New" w:hAnsi="Courier New" w:cs="Courier New"/>
    </w:rPr>
  </w:style>
  <w:style w:type="character" w:customStyle="1" w:styleId="RTFNum93">
    <w:name w:val="RTF_Num 9 3"/>
    <w:rPr>
      <w:rFonts w:ascii="Wingdings" w:eastAsia="Wingdings" w:hAnsi="Wingdings" w:cs="Wingdings"/>
    </w:rPr>
  </w:style>
  <w:style w:type="character" w:customStyle="1" w:styleId="RTFNum94">
    <w:name w:val="RTF_Num 9 4"/>
    <w:rPr>
      <w:rFonts w:ascii="Symbol" w:eastAsia="Symbol" w:hAnsi="Symbol" w:cs="Symbol"/>
    </w:rPr>
  </w:style>
  <w:style w:type="character" w:customStyle="1" w:styleId="RTFNum95">
    <w:name w:val="RTF_Num 9 5"/>
    <w:rPr>
      <w:rFonts w:ascii="Courier New" w:eastAsia="Courier New" w:hAnsi="Courier New" w:cs="Courier New"/>
    </w:rPr>
  </w:style>
  <w:style w:type="character" w:customStyle="1" w:styleId="RTFNum96">
    <w:name w:val="RTF_Num 9 6"/>
    <w:rPr>
      <w:rFonts w:ascii="Wingdings" w:eastAsia="Wingdings" w:hAnsi="Wingdings" w:cs="Wingdings"/>
    </w:rPr>
  </w:style>
  <w:style w:type="character" w:customStyle="1" w:styleId="RTFNum97">
    <w:name w:val="RTF_Num 9 7"/>
    <w:rPr>
      <w:rFonts w:ascii="Symbol" w:eastAsia="Symbol" w:hAnsi="Symbol" w:cs="Symbol"/>
    </w:rPr>
  </w:style>
  <w:style w:type="character" w:customStyle="1" w:styleId="RTFNum98">
    <w:name w:val="RTF_Num 9 8"/>
    <w:rPr>
      <w:rFonts w:ascii="Courier New" w:eastAsia="Courier New" w:hAnsi="Courier New" w:cs="Courier New"/>
    </w:rPr>
  </w:style>
  <w:style w:type="character" w:customStyle="1" w:styleId="RTFNum99">
    <w:name w:val="RTF_Num 9 9"/>
    <w:rPr>
      <w:rFonts w:ascii="Wingdings" w:eastAsia="Wingdings" w:hAnsi="Wingdings" w:cs="Wingdings"/>
    </w:rPr>
  </w:style>
  <w:style w:type="character" w:customStyle="1" w:styleId="RTFNum101">
    <w:name w:val="RTF_Num 10 1"/>
    <w:rPr>
      <w:rFonts w:ascii="Symbol" w:eastAsia="Symbol" w:hAnsi="Symbol" w:cs="Symbol"/>
    </w:rPr>
  </w:style>
  <w:style w:type="character" w:customStyle="1" w:styleId="RTFNum102">
    <w:name w:val="RTF_Num 10 2"/>
    <w:rPr>
      <w:rFonts w:ascii="Courier New" w:eastAsia="Courier New" w:hAnsi="Courier New" w:cs="Courier New"/>
    </w:rPr>
  </w:style>
  <w:style w:type="character" w:customStyle="1" w:styleId="RTFNum103">
    <w:name w:val="RTF_Num 10 3"/>
    <w:rPr>
      <w:rFonts w:ascii="Wingdings" w:eastAsia="Wingdings" w:hAnsi="Wingdings" w:cs="Wingdings"/>
    </w:rPr>
  </w:style>
  <w:style w:type="character" w:customStyle="1" w:styleId="RTFNum104">
    <w:name w:val="RTF_Num 10 4"/>
    <w:rPr>
      <w:rFonts w:ascii="Symbol" w:eastAsia="Symbol" w:hAnsi="Symbol" w:cs="Symbol"/>
    </w:rPr>
  </w:style>
  <w:style w:type="character" w:customStyle="1" w:styleId="RTFNum105">
    <w:name w:val="RTF_Num 10 5"/>
    <w:rPr>
      <w:rFonts w:ascii="Courier New" w:eastAsia="Courier New" w:hAnsi="Courier New" w:cs="Courier New"/>
    </w:rPr>
  </w:style>
  <w:style w:type="character" w:customStyle="1" w:styleId="RTFNum106">
    <w:name w:val="RTF_Num 10 6"/>
    <w:rPr>
      <w:rFonts w:ascii="Wingdings" w:eastAsia="Wingdings" w:hAnsi="Wingdings" w:cs="Wingdings"/>
    </w:rPr>
  </w:style>
  <w:style w:type="character" w:customStyle="1" w:styleId="RTFNum107">
    <w:name w:val="RTF_Num 10 7"/>
    <w:rPr>
      <w:rFonts w:ascii="Symbol" w:eastAsia="Symbol" w:hAnsi="Symbol" w:cs="Symbol"/>
    </w:rPr>
  </w:style>
  <w:style w:type="character" w:customStyle="1" w:styleId="RTFNum108">
    <w:name w:val="RTF_Num 10 8"/>
    <w:rPr>
      <w:rFonts w:ascii="Courier New" w:eastAsia="Courier New" w:hAnsi="Courier New" w:cs="Courier New"/>
    </w:rPr>
  </w:style>
  <w:style w:type="character" w:customStyle="1" w:styleId="RTFNum109">
    <w:name w:val="RTF_Num 10 9"/>
    <w:rPr>
      <w:rFonts w:ascii="Wingdings" w:eastAsia="Wingdings" w:hAnsi="Wingdings" w:cs="Wingdings"/>
    </w:rPr>
  </w:style>
  <w:style w:type="character" w:customStyle="1" w:styleId="RTFNum111">
    <w:name w:val="RTF_Num 11 1"/>
    <w:rPr>
      <w:rFonts w:ascii="Wingdings" w:eastAsia="Wingdings" w:hAnsi="Wingdings" w:cs="Wingdings"/>
      <w:sz w:val="24"/>
      <w:szCs w:val="24"/>
    </w:rPr>
  </w:style>
  <w:style w:type="character" w:customStyle="1" w:styleId="RTFNum112">
    <w:name w:val="RTF_Num 11 2"/>
    <w:rPr>
      <w:rFonts w:ascii="Courier New" w:eastAsia="Courier New" w:hAnsi="Courier New" w:cs="Courier New"/>
    </w:rPr>
  </w:style>
  <w:style w:type="character" w:customStyle="1" w:styleId="RTFNum113">
    <w:name w:val="RTF_Num 11 3"/>
    <w:rPr>
      <w:rFonts w:ascii="Wingdings" w:eastAsia="Wingdings" w:hAnsi="Wingdings" w:cs="Wingdings"/>
    </w:rPr>
  </w:style>
  <w:style w:type="character" w:customStyle="1" w:styleId="RTFNum114">
    <w:name w:val="RTF_Num 11 4"/>
    <w:rPr>
      <w:rFonts w:ascii="Symbol" w:eastAsia="Symbol" w:hAnsi="Symbol" w:cs="Symbol"/>
    </w:rPr>
  </w:style>
  <w:style w:type="character" w:customStyle="1" w:styleId="RTFNum115">
    <w:name w:val="RTF_Num 11 5"/>
    <w:rPr>
      <w:rFonts w:ascii="Courier New" w:eastAsia="Courier New" w:hAnsi="Courier New" w:cs="Courier New"/>
    </w:rPr>
  </w:style>
  <w:style w:type="character" w:customStyle="1" w:styleId="RTFNum116">
    <w:name w:val="RTF_Num 11 6"/>
    <w:rPr>
      <w:rFonts w:ascii="Wingdings" w:eastAsia="Wingdings" w:hAnsi="Wingdings" w:cs="Wingdings"/>
    </w:rPr>
  </w:style>
  <w:style w:type="character" w:customStyle="1" w:styleId="RTFNum117">
    <w:name w:val="RTF_Num 11 7"/>
    <w:rPr>
      <w:rFonts w:ascii="Symbol" w:eastAsia="Symbol" w:hAnsi="Symbol" w:cs="Symbol"/>
    </w:rPr>
  </w:style>
  <w:style w:type="character" w:customStyle="1" w:styleId="RTFNum118">
    <w:name w:val="RTF_Num 11 8"/>
    <w:rPr>
      <w:rFonts w:ascii="Courier New" w:eastAsia="Courier New" w:hAnsi="Courier New" w:cs="Courier New"/>
    </w:rPr>
  </w:style>
  <w:style w:type="character" w:customStyle="1" w:styleId="RTFNum119">
    <w:name w:val="RTF_Num 11 9"/>
    <w:rPr>
      <w:rFonts w:ascii="Wingdings" w:eastAsia="Wingdings" w:hAnsi="Wingdings" w:cs="Wingdings"/>
    </w:rPr>
  </w:style>
  <w:style w:type="character" w:customStyle="1" w:styleId="RTFNum121">
    <w:name w:val="RTF_Num 12 1"/>
    <w:rPr>
      <w:rFonts w:ascii="Times New Roman" w:eastAsia="Times New Roman" w:hAnsi="Times New Roman" w:cs="Times New Roman"/>
    </w:rPr>
  </w:style>
  <w:style w:type="character" w:customStyle="1" w:styleId="RTFNum131">
    <w:name w:val="RTF_Num 13 1"/>
    <w:rPr>
      <w:rFonts w:ascii="Symbol" w:eastAsia="Symbol" w:hAnsi="Symbol" w:cs="Symbol"/>
      <w:b w:val="0"/>
      <w:bCs w:val="0"/>
    </w:rPr>
  </w:style>
  <w:style w:type="character" w:customStyle="1" w:styleId="RTFNum132">
    <w:name w:val="RTF_Num 13 2"/>
    <w:rPr>
      <w:rFonts w:ascii="Courier New" w:eastAsia="Courier New" w:hAnsi="Courier New" w:cs="Courier New"/>
    </w:rPr>
  </w:style>
  <w:style w:type="character" w:customStyle="1" w:styleId="RTFNum133">
    <w:name w:val="RTF_Num 13 3"/>
    <w:rPr>
      <w:rFonts w:ascii="Wingdings" w:eastAsia="Wingdings" w:hAnsi="Wingdings" w:cs="Wingdings"/>
    </w:rPr>
  </w:style>
  <w:style w:type="character" w:customStyle="1" w:styleId="RTFNum134">
    <w:name w:val="RTF_Num 13 4"/>
    <w:rPr>
      <w:rFonts w:ascii="Symbol" w:eastAsia="Symbol" w:hAnsi="Symbol" w:cs="Symbol"/>
    </w:rPr>
  </w:style>
  <w:style w:type="character" w:customStyle="1" w:styleId="RTFNum135">
    <w:name w:val="RTF_Num 13 5"/>
    <w:rPr>
      <w:rFonts w:ascii="Courier New" w:eastAsia="Courier New" w:hAnsi="Courier New" w:cs="Courier New"/>
    </w:rPr>
  </w:style>
  <w:style w:type="character" w:customStyle="1" w:styleId="RTFNum136">
    <w:name w:val="RTF_Num 13 6"/>
    <w:rPr>
      <w:rFonts w:ascii="Wingdings" w:eastAsia="Wingdings" w:hAnsi="Wingdings" w:cs="Wingdings"/>
    </w:rPr>
  </w:style>
  <w:style w:type="character" w:customStyle="1" w:styleId="RTFNum137">
    <w:name w:val="RTF_Num 13 7"/>
    <w:rPr>
      <w:rFonts w:ascii="Symbol" w:eastAsia="Symbol" w:hAnsi="Symbol" w:cs="Symbol"/>
    </w:rPr>
  </w:style>
  <w:style w:type="character" w:customStyle="1" w:styleId="RTFNum138">
    <w:name w:val="RTF_Num 13 8"/>
    <w:rPr>
      <w:rFonts w:ascii="Courier New" w:eastAsia="Courier New" w:hAnsi="Courier New" w:cs="Courier New"/>
    </w:rPr>
  </w:style>
  <w:style w:type="character" w:customStyle="1" w:styleId="RTFNum139">
    <w:name w:val="RTF_Num 13 9"/>
    <w:rPr>
      <w:rFonts w:ascii="Wingdings" w:eastAsia="Wingdings" w:hAnsi="Wingdings" w:cs="Wingdings"/>
    </w:rPr>
  </w:style>
  <w:style w:type="character" w:customStyle="1" w:styleId="RTFNum141">
    <w:name w:val="RTF_Num 14 1"/>
    <w:rPr>
      <w:rFonts w:ascii="Wingdings" w:eastAsia="Wingdings" w:hAnsi="Wingdings" w:cs="Wingdings"/>
      <w:color w:val="auto"/>
      <w:sz w:val="24"/>
      <w:szCs w:val="24"/>
    </w:rPr>
  </w:style>
  <w:style w:type="character" w:customStyle="1" w:styleId="RTFNum151">
    <w:name w:val="RTF_Num 15 1"/>
    <w:rPr>
      <w:rFonts w:cs="Times New Roman"/>
    </w:rPr>
  </w:style>
  <w:style w:type="character" w:customStyle="1" w:styleId="RTFNum161">
    <w:name w:val="RTF_Num 16 1"/>
    <w:rPr>
      <w:rFonts w:ascii="Wingdings" w:eastAsia="Wingdings" w:hAnsi="Wingdings" w:cs="Wingdings"/>
    </w:rPr>
  </w:style>
  <w:style w:type="character" w:customStyle="1" w:styleId="RTFNum162">
    <w:name w:val="RTF_Num 16 2"/>
    <w:rPr>
      <w:rFonts w:ascii="Courier New" w:eastAsia="Courier New" w:hAnsi="Courier New" w:cs="Courier New"/>
    </w:rPr>
  </w:style>
  <w:style w:type="character" w:customStyle="1" w:styleId="RTFNum163">
    <w:name w:val="RTF_Num 16 3"/>
    <w:rPr>
      <w:rFonts w:ascii="Wingdings" w:eastAsia="Wingdings" w:hAnsi="Wingdings" w:cs="Wingdings"/>
    </w:rPr>
  </w:style>
  <w:style w:type="character" w:customStyle="1" w:styleId="RTFNum164">
    <w:name w:val="RTF_Num 16 4"/>
    <w:rPr>
      <w:rFonts w:ascii="Symbol" w:eastAsia="Symbol" w:hAnsi="Symbol" w:cs="Symbol"/>
    </w:rPr>
  </w:style>
  <w:style w:type="character" w:customStyle="1" w:styleId="RTFNum165">
    <w:name w:val="RTF_Num 16 5"/>
    <w:rPr>
      <w:rFonts w:ascii="Courier New" w:eastAsia="Courier New" w:hAnsi="Courier New" w:cs="Courier New"/>
    </w:rPr>
  </w:style>
  <w:style w:type="character" w:customStyle="1" w:styleId="RTFNum166">
    <w:name w:val="RTF_Num 16 6"/>
    <w:rPr>
      <w:rFonts w:ascii="Wingdings" w:eastAsia="Wingdings" w:hAnsi="Wingdings" w:cs="Wingdings"/>
    </w:rPr>
  </w:style>
  <w:style w:type="character" w:customStyle="1" w:styleId="RTFNum167">
    <w:name w:val="RTF_Num 16 7"/>
    <w:rPr>
      <w:rFonts w:ascii="Symbol" w:eastAsia="Symbol" w:hAnsi="Symbol" w:cs="Symbol"/>
    </w:rPr>
  </w:style>
  <w:style w:type="character" w:customStyle="1" w:styleId="RTFNum168">
    <w:name w:val="RTF_Num 16 8"/>
    <w:rPr>
      <w:rFonts w:ascii="Courier New" w:eastAsia="Courier New" w:hAnsi="Courier New" w:cs="Courier New"/>
    </w:rPr>
  </w:style>
  <w:style w:type="character" w:customStyle="1" w:styleId="RTFNum169">
    <w:name w:val="RTF_Num 16 9"/>
    <w:rPr>
      <w:rFonts w:ascii="Wingdings" w:eastAsia="Wingdings" w:hAnsi="Wingdings" w:cs="Wingdings"/>
    </w:rPr>
  </w:style>
  <w:style w:type="character" w:customStyle="1" w:styleId="RTFNum171">
    <w:name w:val="RTF_Num 17 1"/>
    <w:rPr>
      <w:rFonts w:ascii="Symbol" w:eastAsia="Symbol" w:hAnsi="Symbol" w:cs="Symbol"/>
      <w:b w:val="0"/>
      <w:bCs w:val="0"/>
    </w:rPr>
  </w:style>
  <w:style w:type="character" w:customStyle="1" w:styleId="RTFNum172">
    <w:name w:val="RTF_Num 17 2"/>
    <w:rPr>
      <w:rFonts w:ascii="Courier New" w:eastAsia="Courier New" w:hAnsi="Courier New" w:cs="Courier New"/>
    </w:rPr>
  </w:style>
  <w:style w:type="character" w:customStyle="1" w:styleId="RTFNum173">
    <w:name w:val="RTF_Num 17 3"/>
    <w:rPr>
      <w:rFonts w:ascii="Wingdings" w:eastAsia="Wingdings" w:hAnsi="Wingdings" w:cs="Wingdings"/>
    </w:rPr>
  </w:style>
  <w:style w:type="character" w:customStyle="1" w:styleId="RTFNum174">
    <w:name w:val="RTF_Num 17 4"/>
    <w:rPr>
      <w:rFonts w:ascii="Symbol" w:eastAsia="Symbol" w:hAnsi="Symbol" w:cs="Symbol"/>
    </w:rPr>
  </w:style>
  <w:style w:type="character" w:customStyle="1" w:styleId="RTFNum175">
    <w:name w:val="RTF_Num 17 5"/>
    <w:rPr>
      <w:rFonts w:ascii="Courier New" w:eastAsia="Courier New" w:hAnsi="Courier New" w:cs="Courier New"/>
    </w:rPr>
  </w:style>
  <w:style w:type="character" w:customStyle="1" w:styleId="RTFNum176">
    <w:name w:val="RTF_Num 17 6"/>
    <w:rPr>
      <w:rFonts w:ascii="Wingdings" w:eastAsia="Wingdings" w:hAnsi="Wingdings" w:cs="Wingdings"/>
    </w:rPr>
  </w:style>
  <w:style w:type="character" w:customStyle="1" w:styleId="RTFNum177">
    <w:name w:val="RTF_Num 17 7"/>
    <w:rPr>
      <w:rFonts w:ascii="Symbol" w:eastAsia="Symbol" w:hAnsi="Symbol" w:cs="Symbol"/>
    </w:rPr>
  </w:style>
  <w:style w:type="character" w:customStyle="1" w:styleId="RTFNum178">
    <w:name w:val="RTF_Num 17 8"/>
    <w:rPr>
      <w:rFonts w:ascii="Courier New" w:eastAsia="Courier New" w:hAnsi="Courier New" w:cs="Courier New"/>
    </w:rPr>
  </w:style>
  <w:style w:type="character" w:customStyle="1" w:styleId="RTFNum179">
    <w:name w:val="RTF_Num 17 9"/>
    <w:rPr>
      <w:rFonts w:ascii="Wingdings" w:eastAsia="Wingdings" w:hAnsi="Wingdings" w:cs="Wingdings"/>
    </w:rPr>
  </w:style>
  <w:style w:type="character" w:customStyle="1" w:styleId="RTFNum181">
    <w:name w:val="RTF_Num 18 1"/>
    <w:rPr>
      <w:rFonts w:ascii="Symbol" w:eastAsia="Symbol" w:hAnsi="Symbol" w:cs="Symbol"/>
      <w:b w:val="0"/>
      <w:bCs w:val="0"/>
    </w:rPr>
  </w:style>
  <w:style w:type="character" w:customStyle="1" w:styleId="RTFNum182">
    <w:name w:val="RTF_Num 18 2"/>
    <w:rPr>
      <w:rFonts w:ascii="Courier New" w:eastAsia="Courier New" w:hAnsi="Courier New" w:cs="Courier New"/>
    </w:rPr>
  </w:style>
  <w:style w:type="character" w:customStyle="1" w:styleId="RTFNum183">
    <w:name w:val="RTF_Num 18 3"/>
    <w:rPr>
      <w:rFonts w:ascii="Wingdings" w:eastAsia="Wingdings" w:hAnsi="Wingdings" w:cs="Wingdings"/>
    </w:rPr>
  </w:style>
  <w:style w:type="character" w:customStyle="1" w:styleId="RTFNum184">
    <w:name w:val="RTF_Num 18 4"/>
    <w:rPr>
      <w:rFonts w:ascii="Symbol" w:eastAsia="Symbol" w:hAnsi="Symbol" w:cs="Symbol"/>
    </w:rPr>
  </w:style>
  <w:style w:type="character" w:customStyle="1" w:styleId="RTFNum185">
    <w:name w:val="RTF_Num 18 5"/>
    <w:rPr>
      <w:rFonts w:ascii="Courier New" w:eastAsia="Courier New" w:hAnsi="Courier New" w:cs="Courier New"/>
    </w:rPr>
  </w:style>
  <w:style w:type="character" w:customStyle="1" w:styleId="RTFNum186">
    <w:name w:val="RTF_Num 18 6"/>
    <w:rPr>
      <w:rFonts w:ascii="Wingdings" w:eastAsia="Wingdings" w:hAnsi="Wingdings" w:cs="Wingdings"/>
    </w:rPr>
  </w:style>
  <w:style w:type="character" w:customStyle="1" w:styleId="RTFNum187">
    <w:name w:val="RTF_Num 18 7"/>
    <w:rPr>
      <w:rFonts w:ascii="Symbol" w:eastAsia="Symbol" w:hAnsi="Symbol" w:cs="Symbol"/>
    </w:rPr>
  </w:style>
  <w:style w:type="character" w:customStyle="1" w:styleId="RTFNum188">
    <w:name w:val="RTF_Num 18 8"/>
    <w:rPr>
      <w:rFonts w:ascii="Courier New" w:eastAsia="Courier New" w:hAnsi="Courier New" w:cs="Courier New"/>
    </w:rPr>
  </w:style>
  <w:style w:type="character" w:customStyle="1" w:styleId="RTFNum189">
    <w:name w:val="RTF_Num 18 9"/>
    <w:rPr>
      <w:rFonts w:ascii="Wingdings" w:eastAsia="Wingdings" w:hAnsi="Wingdings" w:cs="Wingdings"/>
    </w:rPr>
  </w:style>
  <w:style w:type="character" w:customStyle="1" w:styleId="RTFNum191">
    <w:name w:val="RTF_Num 19 1"/>
    <w:rPr>
      <w:rFonts w:ascii="Symbol" w:eastAsia="Symbol" w:hAnsi="Symbol" w:cs="Symbol"/>
      <w:b w:val="0"/>
      <w:bCs w:val="0"/>
    </w:rPr>
  </w:style>
  <w:style w:type="character" w:customStyle="1" w:styleId="RTFNum192">
    <w:name w:val="RTF_Num 19 2"/>
    <w:rPr>
      <w:rFonts w:ascii="Courier New" w:eastAsia="Courier New" w:hAnsi="Courier New" w:cs="Courier New"/>
    </w:rPr>
  </w:style>
  <w:style w:type="character" w:customStyle="1" w:styleId="RTFNum193">
    <w:name w:val="RTF_Num 19 3"/>
    <w:rPr>
      <w:rFonts w:ascii="Wingdings" w:eastAsia="Wingdings" w:hAnsi="Wingdings" w:cs="Wingdings"/>
    </w:rPr>
  </w:style>
  <w:style w:type="character" w:customStyle="1" w:styleId="RTFNum194">
    <w:name w:val="RTF_Num 19 4"/>
    <w:rPr>
      <w:rFonts w:ascii="Symbol" w:eastAsia="Symbol" w:hAnsi="Symbol" w:cs="Symbol"/>
    </w:rPr>
  </w:style>
  <w:style w:type="character" w:customStyle="1" w:styleId="RTFNum195">
    <w:name w:val="RTF_Num 19 5"/>
    <w:rPr>
      <w:rFonts w:ascii="Courier New" w:eastAsia="Courier New" w:hAnsi="Courier New" w:cs="Courier New"/>
    </w:rPr>
  </w:style>
  <w:style w:type="character" w:customStyle="1" w:styleId="RTFNum196">
    <w:name w:val="RTF_Num 19 6"/>
    <w:rPr>
      <w:rFonts w:ascii="Wingdings" w:eastAsia="Wingdings" w:hAnsi="Wingdings" w:cs="Wingdings"/>
    </w:rPr>
  </w:style>
  <w:style w:type="character" w:customStyle="1" w:styleId="RTFNum197">
    <w:name w:val="RTF_Num 19 7"/>
    <w:rPr>
      <w:rFonts w:ascii="Symbol" w:eastAsia="Symbol" w:hAnsi="Symbol" w:cs="Symbol"/>
    </w:rPr>
  </w:style>
  <w:style w:type="character" w:customStyle="1" w:styleId="RTFNum198">
    <w:name w:val="RTF_Num 19 8"/>
    <w:rPr>
      <w:rFonts w:ascii="Courier New" w:eastAsia="Courier New" w:hAnsi="Courier New" w:cs="Courier New"/>
    </w:rPr>
  </w:style>
  <w:style w:type="character" w:customStyle="1" w:styleId="RTFNum199">
    <w:name w:val="RTF_Num 19 9"/>
    <w:rPr>
      <w:rFonts w:ascii="Wingdings" w:eastAsia="Wingdings" w:hAnsi="Wingdings" w:cs="Wingdings"/>
    </w:rPr>
  </w:style>
  <w:style w:type="character" w:customStyle="1" w:styleId="RTFNum201">
    <w:name w:val="RTF_Num 20 1"/>
    <w:rPr>
      <w:rFonts w:ascii="Wingdings" w:eastAsia="Wingdings" w:hAnsi="Wingdings" w:cs="Wingdings"/>
    </w:rPr>
  </w:style>
  <w:style w:type="character" w:customStyle="1" w:styleId="RTFNum202">
    <w:name w:val="RTF_Num 20 2"/>
    <w:rPr>
      <w:rFonts w:ascii="Courier New" w:eastAsia="Courier New" w:hAnsi="Courier New" w:cs="Courier New"/>
    </w:rPr>
  </w:style>
  <w:style w:type="character" w:customStyle="1" w:styleId="RTFNum203">
    <w:name w:val="RTF_Num 20 3"/>
    <w:rPr>
      <w:rFonts w:ascii="Wingdings" w:eastAsia="Wingdings" w:hAnsi="Wingdings" w:cs="Wingdings"/>
    </w:rPr>
  </w:style>
  <w:style w:type="character" w:customStyle="1" w:styleId="RTFNum204">
    <w:name w:val="RTF_Num 20 4"/>
    <w:rPr>
      <w:rFonts w:ascii="Symbol" w:eastAsia="Symbol" w:hAnsi="Symbol" w:cs="Symbol"/>
    </w:rPr>
  </w:style>
  <w:style w:type="character" w:customStyle="1" w:styleId="RTFNum205">
    <w:name w:val="RTF_Num 20 5"/>
    <w:rPr>
      <w:rFonts w:ascii="Courier New" w:eastAsia="Courier New" w:hAnsi="Courier New" w:cs="Courier New"/>
    </w:rPr>
  </w:style>
  <w:style w:type="character" w:customStyle="1" w:styleId="RTFNum206">
    <w:name w:val="RTF_Num 20 6"/>
    <w:rPr>
      <w:rFonts w:ascii="Wingdings" w:eastAsia="Wingdings" w:hAnsi="Wingdings" w:cs="Wingdings"/>
    </w:rPr>
  </w:style>
  <w:style w:type="character" w:customStyle="1" w:styleId="RTFNum207">
    <w:name w:val="RTF_Num 20 7"/>
    <w:rPr>
      <w:rFonts w:ascii="Symbol" w:eastAsia="Symbol" w:hAnsi="Symbol" w:cs="Symbol"/>
    </w:rPr>
  </w:style>
  <w:style w:type="character" w:customStyle="1" w:styleId="RTFNum208">
    <w:name w:val="RTF_Num 20 8"/>
    <w:rPr>
      <w:rFonts w:ascii="Courier New" w:eastAsia="Courier New" w:hAnsi="Courier New" w:cs="Courier New"/>
    </w:rPr>
  </w:style>
  <w:style w:type="character" w:customStyle="1" w:styleId="RTFNum209">
    <w:name w:val="RTF_Num 20 9"/>
    <w:rPr>
      <w:rFonts w:ascii="Wingdings" w:eastAsia="Wingdings" w:hAnsi="Wingdings" w:cs="Wingdings"/>
    </w:rPr>
  </w:style>
  <w:style w:type="character" w:customStyle="1" w:styleId="Carpredefinitoparagrafo2">
    <w:name w:val="Car. predefinito paragrafo2"/>
  </w:style>
  <w:style w:type="character" w:customStyle="1" w:styleId="Numeropagina1">
    <w:name w:val="Numero pagina1"/>
    <w:rPr>
      <w:rFonts w:cs="Times New Roman"/>
    </w:rPr>
  </w:style>
  <w:style w:type="character" w:customStyle="1" w:styleId="Rimandonotaapidipagina1">
    <w:name w:val="Rimando nota a piè di pagina1"/>
    <w:rPr>
      <w:rFonts w:cs="Times New Roman"/>
      <w:position w:val="4"/>
      <w:sz w:val="14"/>
    </w:rPr>
  </w:style>
  <w:style w:type="character" w:customStyle="1" w:styleId="IntestazioneCarattere">
    <w:name w:val="Intestazione Carattere"/>
    <w:rPr>
      <w:rFonts w:cs="Times New Roman"/>
      <w:lang w:val="it-IT" w:eastAsia="ar-SA" w:bidi="ar-SA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paragraph" w:customStyle="1" w:styleId="Intestazione2">
    <w:name w:val="Intestazione2"/>
    <w:basedOn w:val="Normale"/>
    <w:next w:val="Corpodel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tolo11">
    <w:name w:val="Titolo 11"/>
    <w:basedOn w:val="Normale"/>
    <w:next w:val="Normale"/>
    <w:pPr>
      <w:keepNext/>
      <w:tabs>
        <w:tab w:val="num" w:pos="0"/>
      </w:tabs>
      <w:ind w:left="432" w:hanging="432"/>
      <w:outlineLvl w:val="0"/>
    </w:pPr>
    <w:rPr>
      <w:sz w:val="24"/>
      <w:szCs w:val="24"/>
    </w:rPr>
  </w:style>
  <w:style w:type="paragraph" w:customStyle="1" w:styleId="Titolo21">
    <w:name w:val="Titolo 21"/>
    <w:basedOn w:val="Normale"/>
    <w:next w:val="Normale"/>
    <w:pPr>
      <w:keepNext/>
      <w:tabs>
        <w:tab w:val="num" w:pos="0"/>
      </w:tabs>
      <w:ind w:left="576" w:hanging="576"/>
      <w:jc w:val="both"/>
      <w:outlineLvl w:val="1"/>
    </w:pPr>
    <w:rPr>
      <w:b/>
      <w:bCs/>
      <w:sz w:val="24"/>
      <w:szCs w:val="24"/>
    </w:rPr>
  </w:style>
  <w:style w:type="paragraph" w:customStyle="1" w:styleId="Titolo31">
    <w:name w:val="Titolo 31"/>
    <w:basedOn w:val="Normale"/>
    <w:next w:val="Normale"/>
    <w:pPr>
      <w:keepNext/>
      <w:tabs>
        <w:tab w:val="num" w:pos="0"/>
      </w:tabs>
      <w:ind w:left="720" w:hanging="720"/>
      <w:jc w:val="both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customStyle="1" w:styleId="Titolo41">
    <w:name w:val="Titolo 41"/>
    <w:basedOn w:val="Normale"/>
    <w:next w:val="Normale"/>
    <w:pPr>
      <w:keepNext/>
      <w:tabs>
        <w:tab w:val="num" w:pos="0"/>
      </w:tabs>
      <w:ind w:left="864" w:hanging="864"/>
      <w:jc w:val="both"/>
      <w:outlineLvl w:val="3"/>
    </w:pPr>
    <w:rPr>
      <w:sz w:val="24"/>
      <w:szCs w:val="24"/>
    </w:rPr>
  </w:style>
  <w:style w:type="paragraph" w:customStyle="1" w:styleId="Titolo61">
    <w:name w:val="Titolo 61"/>
    <w:basedOn w:val="Normale"/>
    <w:next w:val="Normale"/>
    <w:pPr>
      <w:tabs>
        <w:tab w:val="num" w:pos="0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customStyle="1" w:styleId="Titolo71">
    <w:name w:val="Titolo 71"/>
    <w:basedOn w:val="Normale"/>
    <w:next w:val="Normale"/>
    <w:pPr>
      <w:keepNext/>
      <w:tabs>
        <w:tab w:val="num" w:pos="0"/>
      </w:tabs>
      <w:ind w:left="1296" w:hanging="1296"/>
      <w:jc w:val="center"/>
      <w:outlineLvl w:val="6"/>
    </w:pPr>
    <w:rPr>
      <w:b/>
      <w:bCs/>
      <w:sz w:val="28"/>
      <w:szCs w:val="28"/>
    </w:rPr>
  </w:style>
  <w:style w:type="paragraph" w:customStyle="1" w:styleId="Titolo81">
    <w:name w:val="Titolo 81"/>
    <w:basedOn w:val="Normale"/>
    <w:next w:val="Normale"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customStyle="1" w:styleId="Pidipagina1">
    <w:name w:val="Piè di pagina1"/>
    <w:basedOn w:val="Normale"/>
    <w:pPr>
      <w:tabs>
        <w:tab w:val="left" w:pos="567"/>
        <w:tab w:val="center" w:pos="4819"/>
        <w:tab w:val="right" w:pos="9638"/>
      </w:tabs>
      <w:jc w:val="both"/>
    </w:pPr>
    <w:rPr>
      <w:sz w:val="24"/>
      <w:szCs w:val="24"/>
    </w:rPr>
  </w:style>
  <w:style w:type="paragraph" w:customStyle="1" w:styleId="Testonotaapidipagina1">
    <w:name w:val="Testo nota a piè di pagina1"/>
    <w:basedOn w:val="Normale"/>
  </w:style>
  <w:style w:type="paragraph" w:customStyle="1" w:styleId="Intestazione3">
    <w:name w:val="Intestazione3"/>
    <w:basedOn w:val="Normale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pPr>
      <w:jc w:val="both"/>
    </w:pPr>
    <w:rPr>
      <w:sz w:val="22"/>
      <w:szCs w:val="22"/>
    </w:rPr>
  </w:style>
  <w:style w:type="paragraph" w:customStyle="1" w:styleId="WW-BodyText2">
    <w:name w:val="WW-Body Text 2"/>
    <w:basedOn w:val="Normale"/>
    <w:pPr>
      <w:jc w:val="both"/>
    </w:pPr>
    <w:rPr>
      <w:sz w:val="24"/>
      <w:szCs w:val="24"/>
    </w:rPr>
  </w:style>
  <w:style w:type="paragraph" w:customStyle="1" w:styleId="Testofumetto1">
    <w:name w:val="Testo fumetto1"/>
    <w:basedOn w:val="Normale"/>
    <w:rPr>
      <w:rFonts w:ascii="Tahoma" w:eastAsia="Tahoma" w:hAnsi="Tahoma" w:cs="Tahoma"/>
      <w:sz w:val="16"/>
      <w:szCs w:val="16"/>
    </w:rPr>
  </w:style>
  <w:style w:type="paragraph" w:styleId="Titolo">
    <w:name w:val="Title"/>
    <w:basedOn w:val="Normale"/>
    <w:next w:val="Sottotitolo"/>
    <w:qFormat/>
    <w:pPr>
      <w:tabs>
        <w:tab w:val="left" w:pos="3686"/>
      </w:tabs>
      <w:jc w:val="center"/>
    </w:pPr>
    <w:rPr>
      <w:rFonts w:ascii="Arial" w:eastAsia="Arial" w:hAnsi="Arial" w:cs="Arial"/>
      <w:b/>
      <w:bCs/>
      <w:sz w:val="24"/>
      <w:szCs w:val="24"/>
      <w:u w:val="single"/>
    </w:rPr>
  </w:style>
  <w:style w:type="paragraph" w:styleId="Sottotitolo">
    <w:name w:val="Subtitle"/>
    <w:basedOn w:val="Intestazione1"/>
    <w:next w:val="Corpodeltesto"/>
    <w:qFormat/>
    <w:pPr>
      <w:jc w:val="center"/>
    </w:pPr>
    <w:rPr>
      <w:i/>
      <w:iCs/>
    </w:rPr>
  </w:style>
  <w:style w:type="paragraph" w:styleId="Intestazione">
    <w:name w:val="header"/>
    <w:basedOn w:val="Normale"/>
    <w:pPr>
      <w:suppressLineNumbers/>
      <w:tabs>
        <w:tab w:val="center" w:pos="4252"/>
        <w:tab w:val="right" w:pos="8504"/>
      </w:tabs>
    </w:pPr>
  </w:style>
  <w:style w:type="paragraph" w:styleId="Pidipagina">
    <w:name w:val="footer"/>
    <w:basedOn w:val="Normale"/>
    <w:link w:val="PidipaginaCarattere"/>
    <w:pPr>
      <w:suppressLineNumbers/>
      <w:tabs>
        <w:tab w:val="center" w:pos="4252"/>
        <w:tab w:val="right" w:pos="8504"/>
      </w:tabs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arattereCarattere2CarattereCarattereCarattereCarattere">
    <w:name w:val="Carattere Carattere2 Carattere Carattere Carattere Carattere"/>
    <w:basedOn w:val="Normale"/>
    <w:pPr>
      <w:widowControl/>
      <w:suppressAutoHyphens w:val="0"/>
      <w:spacing w:after="160" w:line="240" w:lineRule="exact"/>
    </w:pPr>
    <w:rPr>
      <w:rFonts w:ascii="Tahoma" w:hAnsi="Tahoma"/>
      <w:lang w:val="en-US"/>
    </w:rPr>
  </w:style>
  <w:style w:type="paragraph" w:customStyle="1" w:styleId="Rigadintestazionesinistra">
    <w:name w:val="Riga d'intestazione sinistra"/>
    <w:basedOn w:val="Normale"/>
    <w:pPr>
      <w:suppressLineNumbers/>
      <w:tabs>
        <w:tab w:val="center" w:pos="4252"/>
        <w:tab w:val="right" w:pos="8504"/>
      </w:tabs>
    </w:pPr>
  </w:style>
  <w:style w:type="paragraph" w:styleId="Revisione">
    <w:name w:val="Revision"/>
    <w:hidden/>
    <w:uiPriority w:val="99"/>
    <w:semiHidden/>
    <w:rsid w:val="00E3509A"/>
    <w:rPr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01A23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1A23"/>
    <w:rPr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01A23"/>
    <w:rPr>
      <w:vertAlign w:val="superscript"/>
    </w:rPr>
  </w:style>
  <w:style w:type="table" w:styleId="Grigliatabella">
    <w:name w:val="Table Grid"/>
    <w:basedOn w:val="Tabellanormale"/>
    <w:uiPriority w:val="39"/>
    <w:rsid w:val="002C44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rsid w:val="009E2C2D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4CF9"/>
    <w:pPr>
      <w:widowControl w:val="0"/>
      <w:suppressAutoHyphens/>
    </w:pPr>
    <w:rPr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5z0">
    <w:name w:val="WW8Num5z0"/>
    <w:rPr>
      <w:rFonts w:ascii="Arial" w:hAnsi="Arial"/>
      <w:b/>
      <w:i w:val="0"/>
      <w:sz w:val="24"/>
    </w:rPr>
  </w:style>
  <w:style w:type="character" w:customStyle="1" w:styleId="WW8Num8z0">
    <w:name w:val="WW8Num8z0"/>
    <w:rPr>
      <w:rFonts w:ascii="Arial" w:hAnsi="Arial" w:cs="Arial"/>
      <w:b w:val="0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Carpredefinitoparagrafo1">
    <w:name w:val="Car. predefinito paragrafo1"/>
  </w:style>
  <w:style w:type="character" w:customStyle="1" w:styleId="WW8Num1z0">
    <w:name w:val="WW8Num1z0"/>
    <w:rPr>
      <w:rFonts w:ascii="Wingdings" w:hAnsi="Wingdings" w:cs="Wingdings"/>
      <w:sz w:val="24"/>
      <w:szCs w:val="24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RTFNum21">
    <w:name w:val="RTF_Num 2 1"/>
    <w:rPr>
      <w:rFonts w:ascii="Symbol" w:eastAsia="Symbol" w:hAnsi="Symbol" w:cs="Symbol"/>
      <w:b w:val="0"/>
      <w:bCs w:val="0"/>
    </w:rPr>
  </w:style>
  <w:style w:type="character" w:customStyle="1" w:styleId="RTFNum22">
    <w:name w:val="RTF_Num 2 2"/>
    <w:rPr>
      <w:rFonts w:ascii="Courier New" w:eastAsia="Courier New" w:hAnsi="Courier New" w:cs="Courier New"/>
    </w:rPr>
  </w:style>
  <w:style w:type="character" w:customStyle="1" w:styleId="RTFNum23">
    <w:name w:val="RTF_Num 2 3"/>
    <w:rPr>
      <w:rFonts w:ascii="Wingdings" w:eastAsia="Wingdings" w:hAnsi="Wingdings" w:cs="Wingdings"/>
    </w:rPr>
  </w:style>
  <w:style w:type="character" w:customStyle="1" w:styleId="RTFNum24">
    <w:name w:val="RTF_Num 2 4"/>
    <w:rPr>
      <w:rFonts w:ascii="Symbol" w:eastAsia="Symbol" w:hAnsi="Symbol" w:cs="Symbol"/>
    </w:rPr>
  </w:style>
  <w:style w:type="character" w:customStyle="1" w:styleId="RTFNum25">
    <w:name w:val="RTF_Num 2 5"/>
    <w:rPr>
      <w:rFonts w:ascii="Courier New" w:eastAsia="Courier New" w:hAnsi="Courier New" w:cs="Courier New"/>
    </w:rPr>
  </w:style>
  <w:style w:type="character" w:customStyle="1" w:styleId="RTFNum26">
    <w:name w:val="RTF_Num 2 6"/>
    <w:rPr>
      <w:rFonts w:ascii="Wingdings" w:eastAsia="Wingdings" w:hAnsi="Wingdings" w:cs="Wingdings"/>
    </w:rPr>
  </w:style>
  <w:style w:type="character" w:customStyle="1" w:styleId="RTFNum27">
    <w:name w:val="RTF_Num 2 7"/>
    <w:rPr>
      <w:rFonts w:ascii="Symbol" w:eastAsia="Symbol" w:hAnsi="Symbol" w:cs="Symbol"/>
    </w:rPr>
  </w:style>
  <w:style w:type="character" w:customStyle="1" w:styleId="RTFNum28">
    <w:name w:val="RTF_Num 2 8"/>
    <w:rPr>
      <w:rFonts w:ascii="Courier New" w:eastAsia="Courier New" w:hAnsi="Courier New" w:cs="Courier New"/>
    </w:rPr>
  </w:style>
  <w:style w:type="character" w:customStyle="1" w:styleId="RTFNum29">
    <w:name w:val="RTF_Num 2 9"/>
    <w:rPr>
      <w:rFonts w:ascii="Wingdings" w:eastAsia="Wingdings" w:hAnsi="Wingdings" w:cs="Wingdings"/>
    </w:rPr>
  </w:style>
  <w:style w:type="character" w:customStyle="1" w:styleId="RTFNum31">
    <w:name w:val="RTF_Num 3 1"/>
    <w:rPr>
      <w:rFonts w:ascii="Wingdings" w:eastAsia="Wingdings" w:hAnsi="Wingdings" w:cs="Wingdings"/>
    </w:rPr>
  </w:style>
  <w:style w:type="character" w:customStyle="1" w:styleId="RTFNum32">
    <w:name w:val="RTF_Num 3 2"/>
    <w:rPr>
      <w:rFonts w:ascii="Courier New" w:eastAsia="Courier New" w:hAnsi="Courier New" w:cs="Courier New"/>
    </w:rPr>
  </w:style>
  <w:style w:type="character" w:customStyle="1" w:styleId="RTFNum33">
    <w:name w:val="RTF_Num 3 3"/>
    <w:rPr>
      <w:rFonts w:ascii="Wingdings" w:eastAsia="Wingdings" w:hAnsi="Wingdings" w:cs="Wingdings"/>
    </w:rPr>
  </w:style>
  <w:style w:type="character" w:customStyle="1" w:styleId="RTFNum34">
    <w:name w:val="RTF_Num 3 4"/>
    <w:rPr>
      <w:rFonts w:ascii="Symbol" w:eastAsia="Symbol" w:hAnsi="Symbol" w:cs="Symbol"/>
    </w:rPr>
  </w:style>
  <w:style w:type="character" w:customStyle="1" w:styleId="RTFNum35">
    <w:name w:val="RTF_Num 3 5"/>
    <w:rPr>
      <w:rFonts w:ascii="Courier New" w:eastAsia="Courier New" w:hAnsi="Courier New" w:cs="Courier New"/>
    </w:rPr>
  </w:style>
  <w:style w:type="character" w:customStyle="1" w:styleId="RTFNum36">
    <w:name w:val="RTF_Num 3 6"/>
    <w:rPr>
      <w:rFonts w:ascii="Wingdings" w:eastAsia="Wingdings" w:hAnsi="Wingdings" w:cs="Wingdings"/>
    </w:rPr>
  </w:style>
  <w:style w:type="character" w:customStyle="1" w:styleId="RTFNum37">
    <w:name w:val="RTF_Num 3 7"/>
    <w:rPr>
      <w:rFonts w:ascii="Symbol" w:eastAsia="Symbol" w:hAnsi="Symbol" w:cs="Symbol"/>
    </w:rPr>
  </w:style>
  <w:style w:type="character" w:customStyle="1" w:styleId="RTFNum38">
    <w:name w:val="RTF_Num 3 8"/>
    <w:rPr>
      <w:rFonts w:ascii="Courier New" w:eastAsia="Courier New" w:hAnsi="Courier New" w:cs="Courier New"/>
    </w:rPr>
  </w:style>
  <w:style w:type="character" w:customStyle="1" w:styleId="RTFNum39">
    <w:name w:val="RTF_Num 3 9"/>
    <w:rPr>
      <w:rFonts w:ascii="Wingdings" w:eastAsia="Wingdings" w:hAnsi="Wingdings" w:cs="Wingdings"/>
    </w:rPr>
  </w:style>
  <w:style w:type="character" w:customStyle="1" w:styleId="RTFNum41">
    <w:name w:val="RTF_Num 4 1"/>
    <w:rPr>
      <w:rFonts w:cs="Times New Roman"/>
    </w:rPr>
  </w:style>
  <w:style w:type="character" w:customStyle="1" w:styleId="RTFNum42">
    <w:name w:val="RTF_Num 4 2"/>
    <w:rPr>
      <w:rFonts w:cs="Times New Roman"/>
    </w:rPr>
  </w:style>
  <w:style w:type="character" w:customStyle="1" w:styleId="RTFNum43">
    <w:name w:val="RTF_Num 4 3"/>
    <w:rPr>
      <w:rFonts w:cs="Times New Roman"/>
    </w:rPr>
  </w:style>
  <w:style w:type="character" w:customStyle="1" w:styleId="RTFNum44">
    <w:name w:val="RTF_Num 4 4"/>
    <w:rPr>
      <w:rFonts w:cs="Times New Roman"/>
    </w:rPr>
  </w:style>
  <w:style w:type="character" w:customStyle="1" w:styleId="RTFNum45">
    <w:name w:val="RTF_Num 4 5"/>
    <w:rPr>
      <w:rFonts w:cs="Times New Roman"/>
    </w:rPr>
  </w:style>
  <w:style w:type="character" w:customStyle="1" w:styleId="RTFNum46">
    <w:name w:val="RTF_Num 4 6"/>
    <w:rPr>
      <w:rFonts w:cs="Times New Roman"/>
    </w:rPr>
  </w:style>
  <w:style w:type="character" w:customStyle="1" w:styleId="RTFNum47">
    <w:name w:val="RTF_Num 4 7"/>
    <w:rPr>
      <w:rFonts w:cs="Times New Roman"/>
    </w:rPr>
  </w:style>
  <w:style w:type="character" w:customStyle="1" w:styleId="RTFNum48">
    <w:name w:val="RTF_Num 4 8"/>
    <w:rPr>
      <w:rFonts w:cs="Times New Roman"/>
    </w:rPr>
  </w:style>
  <w:style w:type="character" w:customStyle="1" w:styleId="RTFNum49">
    <w:name w:val="RTF_Num 4 9"/>
    <w:rPr>
      <w:rFonts w:cs="Times New Roman"/>
    </w:rPr>
  </w:style>
  <w:style w:type="character" w:customStyle="1" w:styleId="RTFNum51">
    <w:name w:val="RTF_Num 5 1"/>
    <w:rPr>
      <w:rFonts w:ascii="Wingdings" w:eastAsia="Wingdings" w:hAnsi="Wingdings" w:cs="Wingdings"/>
    </w:rPr>
  </w:style>
  <w:style w:type="character" w:customStyle="1" w:styleId="RTFNum52">
    <w:name w:val="RTF_Num 5 2"/>
    <w:rPr>
      <w:rFonts w:ascii="Courier New" w:eastAsia="Courier New" w:hAnsi="Courier New" w:cs="Courier New"/>
    </w:rPr>
  </w:style>
  <w:style w:type="character" w:customStyle="1" w:styleId="RTFNum53">
    <w:name w:val="RTF_Num 5 3"/>
    <w:rPr>
      <w:rFonts w:ascii="Wingdings" w:eastAsia="Wingdings" w:hAnsi="Wingdings" w:cs="Wingdings"/>
    </w:rPr>
  </w:style>
  <w:style w:type="character" w:customStyle="1" w:styleId="RTFNum54">
    <w:name w:val="RTF_Num 5 4"/>
    <w:rPr>
      <w:rFonts w:ascii="Symbol" w:eastAsia="Symbol" w:hAnsi="Symbol" w:cs="Symbol"/>
    </w:rPr>
  </w:style>
  <w:style w:type="character" w:customStyle="1" w:styleId="RTFNum55">
    <w:name w:val="RTF_Num 5 5"/>
    <w:rPr>
      <w:rFonts w:ascii="Courier New" w:eastAsia="Courier New" w:hAnsi="Courier New" w:cs="Courier New"/>
    </w:rPr>
  </w:style>
  <w:style w:type="character" w:customStyle="1" w:styleId="RTFNum56">
    <w:name w:val="RTF_Num 5 6"/>
    <w:rPr>
      <w:rFonts w:ascii="Wingdings" w:eastAsia="Wingdings" w:hAnsi="Wingdings" w:cs="Wingdings"/>
    </w:rPr>
  </w:style>
  <w:style w:type="character" w:customStyle="1" w:styleId="RTFNum57">
    <w:name w:val="RTF_Num 5 7"/>
    <w:rPr>
      <w:rFonts w:ascii="Symbol" w:eastAsia="Symbol" w:hAnsi="Symbol" w:cs="Symbol"/>
    </w:rPr>
  </w:style>
  <w:style w:type="character" w:customStyle="1" w:styleId="RTFNum58">
    <w:name w:val="RTF_Num 5 8"/>
    <w:rPr>
      <w:rFonts w:ascii="Courier New" w:eastAsia="Courier New" w:hAnsi="Courier New" w:cs="Courier New"/>
    </w:rPr>
  </w:style>
  <w:style w:type="character" w:customStyle="1" w:styleId="RTFNum59">
    <w:name w:val="RTF_Num 5 9"/>
    <w:rPr>
      <w:rFonts w:ascii="Wingdings" w:eastAsia="Wingdings" w:hAnsi="Wingdings" w:cs="Wingdings"/>
    </w:rPr>
  </w:style>
  <w:style w:type="character" w:customStyle="1" w:styleId="RTFNum61">
    <w:name w:val="RTF_Num 6 1"/>
    <w:rPr>
      <w:rFonts w:ascii="Wingdings" w:eastAsia="Wingdings" w:hAnsi="Wingdings" w:cs="Wingdings"/>
      <w:sz w:val="16"/>
      <w:szCs w:val="16"/>
    </w:rPr>
  </w:style>
  <w:style w:type="character" w:customStyle="1" w:styleId="RTFNum71">
    <w:name w:val="RTF_Num 7 1"/>
    <w:rPr>
      <w:rFonts w:cs="Times New Roman"/>
    </w:rPr>
  </w:style>
  <w:style w:type="character" w:customStyle="1" w:styleId="RTFNum72">
    <w:name w:val="RTF_Num 7 2"/>
    <w:rPr>
      <w:rFonts w:cs="Times New Roman"/>
    </w:rPr>
  </w:style>
  <w:style w:type="character" w:customStyle="1" w:styleId="RTFNum73">
    <w:name w:val="RTF_Num 7 3"/>
    <w:rPr>
      <w:rFonts w:cs="Times New Roman"/>
    </w:rPr>
  </w:style>
  <w:style w:type="character" w:customStyle="1" w:styleId="RTFNum74">
    <w:name w:val="RTF_Num 7 4"/>
    <w:rPr>
      <w:rFonts w:cs="Times New Roman"/>
    </w:rPr>
  </w:style>
  <w:style w:type="character" w:customStyle="1" w:styleId="RTFNum75">
    <w:name w:val="RTF_Num 7 5"/>
    <w:rPr>
      <w:rFonts w:cs="Times New Roman"/>
    </w:rPr>
  </w:style>
  <w:style w:type="character" w:customStyle="1" w:styleId="RTFNum76">
    <w:name w:val="RTF_Num 7 6"/>
    <w:rPr>
      <w:rFonts w:cs="Times New Roman"/>
    </w:rPr>
  </w:style>
  <w:style w:type="character" w:customStyle="1" w:styleId="RTFNum77">
    <w:name w:val="RTF_Num 7 7"/>
    <w:rPr>
      <w:rFonts w:cs="Times New Roman"/>
    </w:rPr>
  </w:style>
  <w:style w:type="character" w:customStyle="1" w:styleId="RTFNum78">
    <w:name w:val="RTF_Num 7 8"/>
    <w:rPr>
      <w:rFonts w:cs="Times New Roman"/>
    </w:rPr>
  </w:style>
  <w:style w:type="character" w:customStyle="1" w:styleId="RTFNum79">
    <w:name w:val="RTF_Num 7 9"/>
    <w:rPr>
      <w:rFonts w:cs="Times New Roman"/>
    </w:rPr>
  </w:style>
  <w:style w:type="character" w:customStyle="1" w:styleId="RTFNum81">
    <w:name w:val="RTF_Num 8 1"/>
    <w:rPr>
      <w:rFonts w:ascii="Symbol" w:eastAsia="Symbol" w:hAnsi="Symbol" w:cs="Symbol"/>
      <w:b w:val="0"/>
      <w:bCs w:val="0"/>
    </w:rPr>
  </w:style>
  <w:style w:type="character" w:customStyle="1" w:styleId="RTFNum82">
    <w:name w:val="RTF_Num 8 2"/>
    <w:rPr>
      <w:rFonts w:ascii="Courier New" w:eastAsia="Courier New" w:hAnsi="Courier New" w:cs="Courier New"/>
    </w:rPr>
  </w:style>
  <w:style w:type="character" w:customStyle="1" w:styleId="RTFNum83">
    <w:name w:val="RTF_Num 8 3"/>
    <w:rPr>
      <w:rFonts w:ascii="Wingdings" w:eastAsia="Wingdings" w:hAnsi="Wingdings" w:cs="Wingdings"/>
    </w:rPr>
  </w:style>
  <w:style w:type="character" w:customStyle="1" w:styleId="RTFNum84">
    <w:name w:val="RTF_Num 8 4"/>
    <w:rPr>
      <w:rFonts w:ascii="Symbol" w:eastAsia="Symbol" w:hAnsi="Symbol" w:cs="Symbol"/>
    </w:rPr>
  </w:style>
  <w:style w:type="character" w:customStyle="1" w:styleId="RTFNum85">
    <w:name w:val="RTF_Num 8 5"/>
    <w:rPr>
      <w:rFonts w:ascii="Courier New" w:eastAsia="Courier New" w:hAnsi="Courier New" w:cs="Courier New"/>
    </w:rPr>
  </w:style>
  <w:style w:type="character" w:customStyle="1" w:styleId="RTFNum86">
    <w:name w:val="RTF_Num 8 6"/>
    <w:rPr>
      <w:rFonts w:ascii="Wingdings" w:eastAsia="Wingdings" w:hAnsi="Wingdings" w:cs="Wingdings"/>
    </w:rPr>
  </w:style>
  <w:style w:type="character" w:customStyle="1" w:styleId="RTFNum87">
    <w:name w:val="RTF_Num 8 7"/>
    <w:rPr>
      <w:rFonts w:ascii="Symbol" w:eastAsia="Symbol" w:hAnsi="Symbol" w:cs="Symbol"/>
    </w:rPr>
  </w:style>
  <w:style w:type="character" w:customStyle="1" w:styleId="RTFNum88">
    <w:name w:val="RTF_Num 8 8"/>
    <w:rPr>
      <w:rFonts w:ascii="Courier New" w:eastAsia="Courier New" w:hAnsi="Courier New" w:cs="Courier New"/>
    </w:rPr>
  </w:style>
  <w:style w:type="character" w:customStyle="1" w:styleId="RTFNum89">
    <w:name w:val="RTF_Num 8 9"/>
    <w:rPr>
      <w:rFonts w:ascii="Wingdings" w:eastAsia="Wingdings" w:hAnsi="Wingdings" w:cs="Wingdings"/>
    </w:rPr>
  </w:style>
  <w:style w:type="character" w:customStyle="1" w:styleId="RTFNum91">
    <w:name w:val="RTF_Num 9 1"/>
    <w:rPr>
      <w:rFonts w:ascii="Symbol" w:eastAsia="Symbol" w:hAnsi="Symbol" w:cs="Symbol"/>
      <w:color w:val="auto"/>
      <w:sz w:val="20"/>
      <w:szCs w:val="20"/>
    </w:rPr>
  </w:style>
  <w:style w:type="character" w:customStyle="1" w:styleId="RTFNum92">
    <w:name w:val="RTF_Num 9 2"/>
    <w:rPr>
      <w:rFonts w:ascii="Courier New" w:eastAsia="Courier New" w:hAnsi="Courier New" w:cs="Courier New"/>
    </w:rPr>
  </w:style>
  <w:style w:type="character" w:customStyle="1" w:styleId="RTFNum93">
    <w:name w:val="RTF_Num 9 3"/>
    <w:rPr>
      <w:rFonts w:ascii="Wingdings" w:eastAsia="Wingdings" w:hAnsi="Wingdings" w:cs="Wingdings"/>
    </w:rPr>
  </w:style>
  <w:style w:type="character" w:customStyle="1" w:styleId="RTFNum94">
    <w:name w:val="RTF_Num 9 4"/>
    <w:rPr>
      <w:rFonts w:ascii="Symbol" w:eastAsia="Symbol" w:hAnsi="Symbol" w:cs="Symbol"/>
    </w:rPr>
  </w:style>
  <w:style w:type="character" w:customStyle="1" w:styleId="RTFNum95">
    <w:name w:val="RTF_Num 9 5"/>
    <w:rPr>
      <w:rFonts w:ascii="Courier New" w:eastAsia="Courier New" w:hAnsi="Courier New" w:cs="Courier New"/>
    </w:rPr>
  </w:style>
  <w:style w:type="character" w:customStyle="1" w:styleId="RTFNum96">
    <w:name w:val="RTF_Num 9 6"/>
    <w:rPr>
      <w:rFonts w:ascii="Wingdings" w:eastAsia="Wingdings" w:hAnsi="Wingdings" w:cs="Wingdings"/>
    </w:rPr>
  </w:style>
  <w:style w:type="character" w:customStyle="1" w:styleId="RTFNum97">
    <w:name w:val="RTF_Num 9 7"/>
    <w:rPr>
      <w:rFonts w:ascii="Symbol" w:eastAsia="Symbol" w:hAnsi="Symbol" w:cs="Symbol"/>
    </w:rPr>
  </w:style>
  <w:style w:type="character" w:customStyle="1" w:styleId="RTFNum98">
    <w:name w:val="RTF_Num 9 8"/>
    <w:rPr>
      <w:rFonts w:ascii="Courier New" w:eastAsia="Courier New" w:hAnsi="Courier New" w:cs="Courier New"/>
    </w:rPr>
  </w:style>
  <w:style w:type="character" w:customStyle="1" w:styleId="RTFNum99">
    <w:name w:val="RTF_Num 9 9"/>
    <w:rPr>
      <w:rFonts w:ascii="Wingdings" w:eastAsia="Wingdings" w:hAnsi="Wingdings" w:cs="Wingdings"/>
    </w:rPr>
  </w:style>
  <w:style w:type="character" w:customStyle="1" w:styleId="RTFNum101">
    <w:name w:val="RTF_Num 10 1"/>
    <w:rPr>
      <w:rFonts w:ascii="Symbol" w:eastAsia="Symbol" w:hAnsi="Symbol" w:cs="Symbol"/>
    </w:rPr>
  </w:style>
  <w:style w:type="character" w:customStyle="1" w:styleId="RTFNum102">
    <w:name w:val="RTF_Num 10 2"/>
    <w:rPr>
      <w:rFonts w:ascii="Courier New" w:eastAsia="Courier New" w:hAnsi="Courier New" w:cs="Courier New"/>
    </w:rPr>
  </w:style>
  <w:style w:type="character" w:customStyle="1" w:styleId="RTFNum103">
    <w:name w:val="RTF_Num 10 3"/>
    <w:rPr>
      <w:rFonts w:ascii="Wingdings" w:eastAsia="Wingdings" w:hAnsi="Wingdings" w:cs="Wingdings"/>
    </w:rPr>
  </w:style>
  <w:style w:type="character" w:customStyle="1" w:styleId="RTFNum104">
    <w:name w:val="RTF_Num 10 4"/>
    <w:rPr>
      <w:rFonts w:ascii="Symbol" w:eastAsia="Symbol" w:hAnsi="Symbol" w:cs="Symbol"/>
    </w:rPr>
  </w:style>
  <w:style w:type="character" w:customStyle="1" w:styleId="RTFNum105">
    <w:name w:val="RTF_Num 10 5"/>
    <w:rPr>
      <w:rFonts w:ascii="Courier New" w:eastAsia="Courier New" w:hAnsi="Courier New" w:cs="Courier New"/>
    </w:rPr>
  </w:style>
  <w:style w:type="character" w:customStyle="1" w:styleId="RTFNum106">
    <w:name w:val="RTF_Num 10 6"/>
    <w:rPr>
      <w:rFonts w:ascii="Wingdings" w:eastAsia="Wingdings" w:hAnsi="Wingdings" w:cs="Wingdings"/>
    </w:rPr>
  </w:style>
  <w:style w:type="character" w:customStyle="1" w:styleId="RTFNum107">
    <w:name w:val="RTF_Num 10 7"/>
    <w:rPr>
      <w:rFonts w:ascii="Symbol" w:eastAsia="Symbol" w:hAnsi="Symbol" w:cs="Symbol"/>
    </w:rPr>
  </w:style>
  <w:style w:type="character" w:customStyle="1" w:styleId="RTFNum108">
    <w:name w:val="RTF_Num 10 8"/>
    <w:rPr>
      <w:rFonts w:ascii="Courier New" w:eastAsia="Courier New" w:hAnsi="Courier New" w:cs="Courier New"/>
    </w:rPr>
  </w:style>
  <w:style w:type="character" w:customStyle="1" w:styleId="RTFNum109">
    <w:name w:val="RTF_Num 10 9"/>
    <w:rPr>
      <w:rFonts w:ascii="Wingdings" w:eastAsia="Wingdings" w:hAnsi="Wingdings" w:cs="Wingdings"/>
    </w:rPr>
  </w:style>
  <w:style w:type="character" w:customStyle="1" w:styleId="RTFNum111">
    <w:name w:val="RTF_Num 11 1"/>
    <w:rPr>
      <w:rFonts w:ascii="Wingdings" w:eastAsia="Wingdings" w:hAnsi="Wingdings" w:cs="Wingdings"/>
      <w:sz w:val="24"/>
      <w:szCs w:val="24"/>
    </w:rPr>
  </w:style>
  <w:style w:type="character" w:customStyle="1" w:styleId="RTFNum112">
    <w:name w:val="RTF_Num 11 2"/>
    <w:rPr>
      <w:rFonts w:ascii="Courier New" w:eastAsia="Courier New" w:hAnsi="Courier New" w:cs="Courier New"/>
    </w:rPr>
  </w:style>
  <w:style w:type="character" w:customStyle="1" w:styleId="RTFNum113">
    <w:name w:val="RTF_Num 11 3"/>
    <w:rPr>
      <w:rFonts w:ascii="Wingdings" w:eastAsia="Wingdings" w:hAnsi="Wingdings" w:cs="Wingdings"/>
    </w:rPr>
  </w:style>
  <w:style w:type="character" w:customStyle="1" w:styleId="RTFNum114">
    <w:name w:val="RTF_Num 11 4"/>
    <w:rPr>
      <w:rFonts w:ascii="Symbol" w:eastAsia="Symbol" w:hAnsi="Symbol" w:cs="Symbol"/>
    </w:rPr>
  </w:style>
  <w:style w:type="character" w:customStyle="1" w:styleId="RTFNum115">
    <w:name w:val="RTF_Num 11 5"/>
    <w:rPr>
      <w:rFonts w:ascii="Courier New" w:eastAsia="Courier New" w:hAnsi="Courier New" w:cs="Courier New"/>
    </w:rPr>
  </w:style>
  <w:style w:type="character" w:customStyle="1" w:styleId="RTFNum116">
    <w:name w:val="RTF_Num 11 6"/>
    <w:rPr>
      <w:rFonts w:ascii="Wingdings" w:eastAsia="Wingdings" w:hAnsi="Wingdings" w:cs="Wingdings"/>
    </w:rPr>
  </w:style>
  <w:style w:type="character" w:customStyle="1" w:styleId="RTFNum117">
    <w:name w:val="RTF_Num 11 7"/>
    <w:rPr>
      <w:rFonts w:ascii="Symbol" w:eastAsia="Symbol" w:hAnsi="Symbol" w:cs="Symbol"/>
    </w:rPr>
  </w:style>
  <w:style w:type="character" w:customStyle="1" w:styleId="RTFNum118">
    <w:name w:val="RTF_Num 11 8"/>
    <w:rPr>
      <w:rFonts w:ascii="Courier New" w:eastAsia="Courier New" w:hAnsi="Courier New" w:cs="Courier New"/>
    </w:rPr>
  </w:style>
  <w:style w:type="character" w:customStyle="1" w:styleId="RTFNum119">
    <w:name w:val="RTF_Num 11 9"/>
    <w:rPr>
      <w:rFonts w:ascii="Wingdings" w:eastAsia="Wingdings" w:hAnsi="Wingdings" w:cs="Wingdings"/>
    </w:rPr>
  </w:style>
  <w:style w:type="character" w:customStyle="1" w:styleId="RTFNum121">
    <w:name w:val="RTF_Num 12 1"/>
    <w:rPr>
      <w:rFonts w:ascii="Times New Roman" w:eastAsia="Times New Roman" w:hAnsi="Times New Roman" w:cs="Times New Roman"/>
    </w:rPr>
  </w:style>
  <w:style w:type="character" w:customStyle="1" w:styleId="RTFNum131">
    <w:name w:val="RTF_Num 13 1"/>
    <w:rPr>
      <w:rFonts w:ascii="Symbol" w:eastAsia="Symbol" w:hAnsi="Symbol" w:cs="Symbol"/>
      <w:b w:val="0"/>
      <w:bCs w:val="0"/>
    </w:rPr>
  </w:style>
  <w:style w:type="character" w:customStyle="1" w:styleId="RTFNum132">
    <w:name w:val="RTF_Num 13 2"/>
    <w:rPr>
      <w:rFonts w:ascii="Courier New" w:eastAsia="Courier New" w:hAnsi="Courier New" w:cs="Courier New"/>
    </w:rPr>
  </w:style>
  <w:style w:type="character" w:customStyle="1" w:styleId="RTFNum133">
    <w:name w:val="RTF_Num 13 3"/>
    <w:rPr>
      <w:rFonts w:ascii="Wingdings" w:eastAsia="Wingdings" w:hAnsi="Wingdings" w:cs="Wingdings"/>
    </w:rPr>
  </w:style>
  <w:style w:type="character" w:customStyle="1" w:styleId="RTFNum134">
    <w:name w:val="RTF_Num 13 4"/>
    <w:rPr>
      <w:rFonts w:ascii="Symbol" w:eastAsia="Symbol" w:hAnsi="Symbol" w:cs="Symbol"/>
    </w:rPr>
  </w:style>
  <w:style w:type="character" w:customStyle="1" w:styleId="RTFNum135">
    <w:name w:val="RTF_Num 13 5"/>
    <w:rPr>
      <w:rFonts w:ascii="Courier New" w:eastAsia="Courier New" w:hAnsi="Courier New" w:cs="Courier New"/>
    </w:rPr>
  </w:style>
  <w:style w:type="character" w:customStyle="1" w:styleId="RTFNum136">
    <w:name w:val="RTF_Num 13 6"/>
    <w:rPr>
      <w:rFonts w:ascii="Wingdings" w:eastAsia="Wingdings" w:hAnsi="Wingdings" w:cs="Wingdings"/>
    </w:rPr>
  </w:style>
  <w:style w:type="character" w:customStyle="1" w:styleId="RTFNum137">
    <w:name w:val="RTF_Num 13 7"/>
    <w:rPr>
      <w:rFonts w:ascii="Symbol" w:eastAsia="Symbol" w:hAnsi="Symbol" w:cs="Symbol"/>
    </w:rPr>
  </w:style>
  <w:style w:type="character" w:customStyle="1" w:styleId="RTFNum138">
    <w:name w:val="RTF_Num 13 8"/>
    <w:rPr>
      <w:rFonts w:ascii="Courier New" w:eastAsia="Courier New" w:hAnsi="Courier New" w:cs="Courier New"/>
    </w:rPr>
  </w:style>
  <w:style w:type="character" w:customStyle="1" w:styleId="RTFNum139">
    <w:name w:val="RTF_Num 13 9"/>
    <w:rPr>
      <w:rFonts w:ascii="Wingdings" w:eastAsia="Wingdings" w:hAnsi="Wingdings" w:cs="Wingdings"/>
    </w:rPr>
  </w:style>
  <w:style w:type="character" w:customStyle="1" w:styleId="RTFNum141">
    <w:name w:val="RTF_Num 14 1"/>
    <w:rPr>
      <w:rFonts w:ascii="Wingdings" w:eastAsia="Wingdings" w:hAnsi="Wingdings" w:cs="Wingdings"/>
      <w:color w:val="auto"/>
      <w:sz w:val="24"/>
      <w:szCs w:val="24"/>
    </w:rPr>
  </w:style>
  <w:style w:type="character" w:customStyle="1" w:styleId="RTFNum151">
    <w:name w:val="RTF_Num 15 1"/>
    <w:rPr>
      <w:rFonts w:cs="Times New Roman"/>
    </w:rPr>
  </w:style>
  <w:style w:type="character" w:customStyle="1" w:styleId="RTFNum161">
    <w:name w:val="RTF_Num 16 1"/>
    <w:rPr>
      <w:rFonts w:ascii="Wingdings" w:eastAsia="Wingdings" w:hAnsi="Wingdings" w:cs="Wingdings"/>
    </w:rPr>
  </w:style>
  <w:style w:type="character" w:customStyle="1" w:styleId="RTFNum162">
    <w:name w:val="RTF_Num 16 2"/>
    <w:rPr>
      <w:rFonts w:ascii="Courier New" w:eastAsia="Courier New" w:hAnsi="Courier New" w:cs="Courier New"/>
    </w:rPr>
  </w:style>
  <w:style w:type="character" w:customStyle="1" w:styleId="RTFNum163">
    <w:name w:val="RTF_Num 16 3"/>
    <w:rPr>
      <w:rFonts w:ascii="Wingdings" w:eastAsia="Wingdings" w:hAnsi="Wingdings" w:cs="Wingdings"/>
    </w:rPr>
  </w:style>
  <w:style w:type="character" w:customStyle="1" w:styleId="RTFNum164">
    <w:name w:val="RTF_Num 16 4"/>
    <w:rPr>
      <w:rFonts w:ascii="Symbol" w:eastAsia="Symbol" w:hAnsi="Symbol" w:cs="Symbol"/>
    </w:rPr>
  </w:style>
  <w:style w:type="character" w:customStyle="1" w:styleId="RTFNum165">
    <w:name w:val="RTF_Num 16 5"/>
    <w:rPr>
      <w:rFonts w:ascii="Courier New" w:eastAsia="Courier New" w:hAnsi="Courier New" w:cs="Courier New"/>
    </w:rPr>
  </w:style>
  <w:style w:type="character" w:customStyle="1" w:styleId="RTFNum166">
    <w:name w:val="RTF_Num 16 6"/>
    <w:rPr>
      <w:rFonts w:ascii="Wingdings" w:eastAsia="Wingdings" w:hAnsi="Wingdings" w:cs="Wingdings"/>
    </w:rPr>
  </w:style>
  <w:style w:type="character" w:customStyle="1" w:styleId="RTFNum167">
    <w:name w:val="RTF_Num 16 7"/>
    <w:rPr>
      <w:rFonts w:ascii="Symbol" w:eastAsia="Symbol" w:hAnsi="Symbol" w:cs="Symbol"/>
    </w:rPr>
  </w:style>
  <w:style w:type="character" w:customStyle="1" w:styleId="RTFNum168">
    <w:name w:val="RTF_Num 16 8"/>
    <w:rPr>
      <w:rFonts w:ascii="Courier New" w:eastAsia="Courier New" w:hAnsi="Courier New" w:cs="Courier New"/>
    </w:rPr>
  </w:style>
  <w:style w:type="character" w:customStyle="1" w:styleId="RTFNum169">
    <w:name w:val="RTF_Num 16 9"/>
    <w:rPr>
      <w:rFonts w:ascii="Wingdings" w:eastAsia="Wingdings" w:hAnsi="Wingdings" w:cs="Wingdings"/>
    </w:rPr>
  </w:style>
  <w:style w:type="character" w:customStyle="1" w:styleId="RTFNum171">
    <w:name w:val="RTF_Num 17 1"/>
    <w:rPr>
      <w:rFonts w:ascii="Symbol" w:eastAsia="Symbol" w:hAnsi="Symbol" w:cs="Symbol"/>
      <w:b w:val="0"/>
      <w:bCs w:val="0"/>
    </w:rPr>
  </w:style>
  <w:style w:type="character" w:customStyle="1" w:styleId="RTFNum172">
    <w:name w:val="RTF_Num 17 2"/>
    <w:rPr>
      <w:rFonts w:ascii="Courier New" w:eastAsia="Courier New" w:hAnsi="Courier New" w:cs="Courier New"/>
    </w:rPr>
  </w:style>
  <w:style w:type="character" w:customStyle="1" w:styleId="RTFNum173">
    <w:name w:val="RTF_Num 17 3"/>
    <w:rPr>
      <w:rFonts w:ascii="Wingdings" w:eastAsia="Wingdings" w:hAnsi="Wingdings" w:cs="Wingdings"/>
    </w:rPr>
  </w:style>
  <w:style w:type="character" w:customStyle="1" w:styleId="RTFNum174">
    <w:name w:val="RTF_Num 17 4"/>
    <w:rPr>
      <w:rFonts w:ascii="Symbol" w:eastAsia="Symbol" w:hAnsi="Symbol" w:cs="Symbol"/>
    </w:rPr>
  </w:style>
  <w:style w:type="character" w:customStyle="1" w:styleId="RTFNum175">
    <w:name w:val="RTF_Num 17 5"/>
    <w:rPr>
      <w:rFonts w:ascii="Courier New" w:eastAsia="Courier New" w:hAnsi="Courier New" w:cs="Courier New"/>
    </w:rPr>
  </w:style>
  <w:style w:type="character" w:customStyle="1" w:styleId="RTFNum176">
    <w:name w:val="RTF_Num 17 6"/>
    <w:rPr>
      <w:rFonts w:ascii="Wingdings" w:eastAsia="Wingdings" w:hAnsi="Wingdings" w:cs="Wingdings"/>
    </w:rPr>
  </w:style>
  <w:style w:type="character" w:customStyle="1" w:styleId="RTFNum177">
    <w:name w:val="RTF_Num 17 7"/>
    <w:rPr>
      <w:rFonts w:ascii="Symbol" w:eastAsia="Symbol" w:hAnsi="Symbol" w:cs="Symbol"/>
    </w:rPr>
  </w:style>
  <w:style w:type="character" w:customStyle="1" w:styleId="RTFNum178">
    <w:name w:val="RTF_Num 17 8"/>
    <w:rPr>
      <w:rFonts w:ascii="Courier New" w:eastAsia="Courier New" w:hAnsi="Courier New" w:cs="Courier New"/>
    </w:rPr>
  </w:style>
  <w:style w:type="character" w:customStyle="1" w:styleId="RTFNum179">
    <w:name w:val="RTF_Num 17 9"/>
    <w:rPr>
      <w:rFonts w:ascii="Wingdings" w:eastAsia="Wingdings" w:hAnsi="Wingdings" w:cs="Wingdings"/>
    </w:rPr>
  </w:style>
  <w:style w:type="character" w:customStyle="1" w:styleId="RTFNum181">
    <w:name w:val="RTF_Num 18 1"/>
    <w:rPr>
      <w:rFonts w:ascii="Symbol" w:eastAsia="Symbol" w:hAnsi="Symbol" w:cs="Symbol"/>
      <w:b w:val="0"/>
      <w:bCs w:val="0"/>
    </w:rPr>
  </w:style>
  <w:style w:type="character" w:customStyle="1" w:styleId="RTFNum182">
    <w:name w:val="RTF_Num 18 2"/>
    <w:rPr>
      <w:rFonts w:ascii="Courier New" w:eastAsia="Courier New" w:hAnsi="Courier New" w:cs="Courier New"/>
    </w:rPr>
  </w:style>
  <w:style w:type="character" w:customStyle="1" w:styleId="RTFNum183">
    <w:name w:val="RTF_Num 18 3"/>
    <w:rPr>
      <w:rFonts w:ascii="Wingdings" w:eastAsia="Wingdings" w:hAnsi="Wingdings" w:cs="Wingdings"/>
    </w:rPr>
  </w:style>
  <w:style w:type="character" w:customStyle="1" w:styleId="RTFNum184">
    <w:name w:val="RTF_Num 18 4"/>
    <w:rPr>
      <w:rFonts w:ascii="Symbol" w:eastAsia="Symbol" w:hAnsi="Symbol" w:cs="Symbol"/>
    </w:rPr>
  </w:style>
  <w:style w:type="character" w:customStyle="1" w:styleId="RTFNum185">
    <w:name w:val="RTF_Num 18 5"/>
    <w:rPr>
      <w:rFonts w:ascii="Courier New" w:eastAsia="Courier New" w:hAnsi="Courier New" w:cs="Courier New"/>
    </w:rPr>
  </w:style>
  <w:style w:type="character" w:customStyle="1" w:styleId="RTFNum186">
    <w:name w:val="RTF_Num 18 6"/>
    <w:rPr>
      <w:rFonts w:ascii="Wingdings" w:eastAsia="Wingdings" w:hAnsi="Wingdings" w:cs="Wingdings"/>
    </w:rPr>
  </w:style>
  <w:style w:type="character" w:customStyle="1" w:styleId="RTFNum187">
    <w:name w:val="RTF_Num 18 7"/>
    <w:rPr>
      <w:rFonts w:ascii="Symbol" w:eastAsia="Symbol" w:hAnsi="Symbol" w:cs="Symbol"/>
    </w:rPr>
  </w:style>
  <w:style w:type="character" w:customStyle="1" w:styleId="RTFNum188">
    <w:name w:val="RTF_Num 18 8"/>
    <w:rPr>
      <w:rFonts w:ascii="Courier New" w:eastAsia="Courier New" w:hAnsi="Courier New" w:cs="Courier New"/>
    </w:rPr>
  </w:style>
  <w:style w:type="character" w:customStyle="1" w:styleId="RTFNum189">
    <w:name w:val="RTF_Num 18 9"/>
    <w:rPr>
      <w:rFonts w:ascii="Wingdings" w:eastAsia="Wingdings" w:hAnsi="Wingdings" w:cs="Wingdings"/>
    </w:rPr>
  </w:style>
  <w:style w:type="character" w:customStyle="1" w:styleId="RTFNum191">
    <w:name w:val="RTF_Num 19 1"/>
    <w:rPr>
      <w:rFonts w:ascii="Symbol" w:eastAsia="Symbol" w:hAnsi="Symbol" w:cs="Symbol"/>
      <w:b w:val="0"/>
      <w:bCs w:val="0"/>
    </w:rPr>
  </w:style>
  <w:style w:type="character" w:customStyle="1" w:styleId="RTFNum192">
    <w:name w:val="RTF_Num 19 2"/>
    <w:rPr>
      <w:rFonts w:ascii="Courier New" w:eastAsia="Courier New" w:hAnsi="Courier New" w:cs="Courier New"/>
    </w:rPr>
  </w:style>
  <w:style w:type="character" w:customStyle="1" w:styleId="RTFNum193">
    <w:name w:val="RTF_Num 19 3"/>
    <w:rPr>
      <w:rFonts w:ascii="Wingdings" w:eastAsia="Wingdings" w:hAnsi="Wingdings" w:cs="Wingdings"/>
    </w:rPr>
  </w:style>
  <w:style w:type="character" w:customStyle="1" w:styleId="RTFNum194">
    <w:name w:val="RTF_Num 19 4"/>
    <w:rPr>
      <w:rFonts w:ascii="Symbol" w:eastAsia="Symbol" w:hAnsi="Symbol" w:cs="Symbol"/>
    </w:rPr>
  </w:style>
  <w:style w:type="character" w:customStyle="1" w:styleId="RTFNum195">
    <w:name w:val="RTF_Num 19 5"/>
    <w:rPr>
      <w:rFonts w:ascii="Courier New" w:eastAsia="Courier New" w:hAnsi="Courier New" w:cs="Courier New"/>
    </w:rPr>
  </w:style>
  <w:style w:type="character" w:customStyle="1" w:styleId="RTFNum196">
    <w:name w:val="RTF_Num 19 6"/>
    <w:rPr>
      <w:rFonts w:ascii="Wingdings" w:eastAsia="Wingdings" w:hAnsi="Wingdings" w:cs="Wingdings"/>
    </w:rPr>
  </w:style>
  <w:style w:type="character" w:customStyle="1" w:styleId="RTFNum197">
    <w:name w:val="RTF_Num 19 7"/>
    <w:rPr>
      <w:rFonts w:ascii="Symbol" w:eastAsia="Symbol" w:hAnsi="Symbol" w:cs="Symbol"/>
    </w:rPr>
  </w:style>
  <w:style w:type="character" w:customStyle="1" w:styleId="RTFNum198">
    <w:name w:val="RTF_Num 19 8"/>
    <w:rPr>
      <w:rFonts w:ascii="Courier New" w:eastAsia="Courier New" w:hAnsi="Courier New" w:cs="Courier New"/>
    </w:rPr>
  </w:style>
  <w:style w:type="character" w:customStyle="1" w:styleId="RTFNum199">
    <w:name w:val="RTF_Num 19 9"/>
    <w:rPr>
      <w:rFonts w:ascii="Wingdings" w:eastAsia="Wingdings" w:hAnsi="Wingdings" w:cs="Wingdings"/>
    </w:rPr>
  </w:style>
  <w:style w:type="character" w:customStyle="1" w:styleId="RTFNum201">
    <w:name w:val="RTF_Num 20 1"/>
    <w:rPr>
      <w:rFonts w:ascii="Wingdings" w:eastAsia="Wingdings" w:hAnsi="Wingdings" w:cs="Wingdings"/>
    </w:rPr>
  </w:style>
  <w:style w:type="character" w:customStyle="1" w:styleId="RTFNum202">
    <w:name w:val="RTF_Num 20 2"/>
    <w:rPr>
      <w:rFonts w:ascii="Courier New" w:eastAsia="Courier New" w:hAnsi="Courier New" w:cs="Courier New"/>
    </w:rPr>
  </w:style>
  <w:style w:type="character" w:customStyle="1" w:styleId="RTFNum203">
    <w:name w:val="RTF_Num 20 3"/>
    <w:rPr>
      <w:rFonts w:ascii="Wingdings" w:eastAsia="Wingdings" w:hAnsi="Wingdings" w:cs="Wingdings"/>
    </w:rPr>
  </w:style>
  <w:style w:type="character" w:customStyle="1" w:styleId="RTFNum204">
    <w:name w:val="RTF_Num 20 4"/>
    <w:rPr>
      <w:rFonts w:ascii="Symbol" w:eastAsia="Symbol" w:hAnsi="Symbol" w:cs="Symbol"/>
    </w:rPr>
  </w:style>
  <w:style w:type="character" w:customStyle="1" w:styleId="RTFNum205">
    <w:name w:val="RTF_Num 20 5"/>
    <w:rPr>
      <w:rFonts w:ascii="Courier New" w:eastAsia="Courier New" w:hAnsi="Courier New" w:cs="Courier New"/>
    </w:rPr>
  </w:style>
  <w:style w:type="character" w:customStyle="1" w:styleId="RTFNum206">
    <w:name w:val="RTF_Num 20 6"/>
    <w:rPr>
      <w:rFonts w:ascii="Wingdings" w:eastAsia="Wingdings" w:hAnsi="Wingdings" w:cs="Wingdings"/>
    </w:rPr>
  </w:style>
  <w:style w:type="character" w:customStyle="1" w:styleId="RTFNum207">
    <w:name w:val="RTF_Num 20 7"/>
    <w:rPr>
      <w:rFonts w:ascii="Symbol" w:eastAsia="Symbol" w:hAnsi="Symbol" w:cs="Symbol"/>
    </w:rPr>
  </w:style>
  <w:style w:type="character" w:customStyle="1" w:styleId="RTFNum208">
    <w:name w:val="RTF_Num 20 8"/>
    <w:rPr>
      <w:rFonts w:ascii="Courier New" w:eastAsia="Courier New" w:hAnsi="Courier New" w:cs="Courier New"/>
    </w:rPr>
  </w:style>
  <w:style w:type="character" w:customStyle="1" w:styleId="RTFNum209">
    <w:name w:val="RTF_Num 20 9"/>
    <w:rPr>
      <w:rFonts w:ascii="Wingdings" w:eastAsia="Wingdings" w:hAnsi="Wingdings" w:cs="Wingdings"/>
    </w:rPr>
  </w:style>
  <w:style w:type="character" w:customStyle="1" w:styleId="Carpredefinitoparagrafo2">
    <w:name w:val="Car. predefinito paragrafo2"/>
  </w:style>
  <w:style w:type="character" w:customStyle="1" w:styleId="Numeropagina1">
    <w:name w:val="Numero pagina1"/>
    <w:rPr>
      <w:rFonts w:cs="Times New Roman"/>
    </w:rPr>
  </w:style>
  <w:style w:type="character" w:customStyle="1" w:styleId="Rimandonotaapidipagina1">
    <w:name w:val="Rimando nota a piè di pagina1"/>
    <w:rPr>
      <w:rFonts w:cs="Times New Roman"/>
      <w:position w:val="4"/>
      <w:sz w:val="14"/>
    </w:rPr>
  </w:style>
  <w:style w:type="character" w:customStyle="1" w:styleId="IntestazioneCarattere">
    <w:name w:val="Intestazione Carattere"/>
    <w:rPr>
      <w:rFonts w:cs="Times New Roman"/>
      <w:lang w:val="it-IT" w:eastAsia="ar-SA" w:bidi="ar-SA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paragraph" w:customStyle="1" w:styleId="Intestazione2">
    <w:name w:val="Intestazione2"/>
    <w:basedOn w:val="Normale"/>
    <w:next w:val="Corpodel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tolo11">
    <w:name w:val="Titolo 11"/>
    <w:basedOn w:val="Normale"/>
    <w:next w:val="Normale"/>
    <w:pPr>
      <w:keepNext/>
      <w:tabs>
        <w:tab w:val="num" w:pos="0"/>
      </w:tabs>
      <w:ind w:left="432" w:hanging="432"/>
      <w:outlineLvl w:val="0"/>
    </w:pPr>
    <w:rPr>
      <w:sz w:val="24"/>
      <w:szCs w:val="24"/>
    </w:rPr>
  </w:style>
  <w:style w:type="paragraph" w:customStyle="1" w:styleId="Titolo21">
    <w:name w:val="Titolo 21"/>
    <w:basedOn w:val="Normale"/>
    <w:next w:val="Normale"/>
    <w:pPr>
      <w:keepNext/>
      <w:tabs>
        <w:tab w:val="num" w:pos="0"/>
      </w:tabs>
      <w:ind w:left="576" w:hanging="576"/>
      <w:jc w:val="both"/>
      <w:outlineLvl w:val="1"/>
    </w:pPr>
    <w:rPr>
      <w:b/>
      <w:bCs/>
      <w:sz w:val="24"/>
      <w:szCs w:val="24"/>
    </w:rPr>
  </w:style>
  <w:style w:type="paragraph" w:customStyle="1" w:styleId="Titolo31">
    <w:name w:val="Titolo 31"/>
    <w:basedOn w:val="Normale"/>
    <w:next w:val="Normale"/>
    <w:pPr>
      <w:keepNext/>
      <w:tabs>
        <w:tab w:val="num" w:pos="0"/>
      </w:tabs>
      <w:ind w:left="720" w:hanging="720"/>
      <w:jc w:val="both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customStyle="1" w:styleId="Titolo41">
    <w:name w:val="Titolo 41"/>
    <w:basedOn w:val="Normale"/>
    <w:next w:val="Normale"/>
    <w:pPr>
      <w:keepNext/>
      <w:tabs>
        <w:tab w:val="num" w:pos="0"/>
      </w:tabs>
      <w:ind w:left="864" w:hanging="864"/>
      <w:jc w:val="both"/>
      <w:outlineLvl w:val="3"/>
    </w:pPr>
    <w:rPr>
      <w:sz w:val="24"/>
      <w:szCs w:val="24"/>
    </w:rPr>
  </w:style>
  <w:style w:type="paragraph" w:customStyle="1" w:styleId="Titolo61">
    <w:name w:val="Titolo 61"/>
    <w:basedOn w:val="Normale"/>
    <w:next w:val="Normale"/>
    <w:pPr>
      <w:tabs>
        <w:tab w:val="num" w:pos="0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customStyle="1" w:styleId="Titolo71">
    <w:name w:val="Titolo 71"/>
    <w:basedOn w:val="Normale"/>
    <w:next w:val="Normale"/>
    <w:pPr>
      <w:keepNext/>
      <w:tabs>
        <w:tab w:val="num" w:pos="0"/>
      </w:tabs>
      <w:ind w:left="1296" w:hanging="1296"/>
      <w:jc w:val="center"/>
      <w:outlineLvl w:val="6"/>
    </w:pPr>
    <w:rPr>
      <w:b/>
      <w:bCs/>
      <w:sz w:val="28"/>
      <w:szCs w:val="28"/>
    </w:rPr>
  </w:style>
  <w:style w:type="paragraph" w:customStyle="1" w:styleId="Titolo81">
    <w:name w:val="Titolo 81"/>
    <w:basedOn w:val="Normale"/>
    <w:next w:val="Normale"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customStyle="1" w:styleId="Pidipagina1">
    <w:name w:val="Piè di pagina1"/>
    <w:basedOn w:val="Normale"/>
    <w:pPr>
      <w:tabs>
        <w:tab w:val="left" w:pos="567"/>
        <w:tab w:val="center" w:pos="4819"/>
        <w:tab w:val="right" w:pos="9638"/>
      </w:tabs>
      <w:jc w:val="both"/>
    </w:pPr>
    <w:rPr>
      <w:sz w:val="24"/>
      <w:szCs w:val="24"/>
    </w:rPr>
  </w:style>
  <w:style w:type="paragraph" w:customStyle="1" w:styleId="Testonotaapidipagina1">
    <w:name w:val="Testo nota a piè di pagina1"/>
    <w:basedOn w:val="Normale"/>
  </w:style>
  <w:style w:type="paragraph" w:customStyle="1" w:styleId="Intestazione3">
    <w:name w:val="Intestazione3"/>
    <w:basedOn w:val="Normale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pPr>
      <w:jc w:val="both"/>
    </w:pPr>
    <w:rPr>
      <w:sz w:val="22"/>
      <w:szCs w:val="22"/>
    </w:rPr>
  </w:style>
  <w:style w:type="paragraph" w:customStyle="1" w:styleId="WW-BodyText2">
    <w:name w:val="WW-Body Text 2"/>
    <w:basedOn w:val="Normale"/>
    <w:pPr>
      <w:jc w:val="both"/>
    </w:pPr>
    <w:rPr>
      <w:sz w:val="24"/>
      <w:szCs w:val="24"/>
    </w:rPr>
  </w:style>
  <w:style w:type="paragraph" w:customStyle="1" w:styleId="Testofumetto1">
    <w:name w:val="Testo fumetto1"/>
    <w:basedOn w:val="Normale"/>
    <w:rPr>
      <w:rFonts w:ascii="Tahoma" w:eastAsia="Tahoma" w:hAnsi="Tahoma" w:cs="Tahoma"/>
      <w:sz w:val="16"/>
      <w:szCs w:val="16"/>
    </w:rPr>
  </w:style>
  <w:style w:type="paragraph" w:styleId="Titolo">
    <w:name w:val="Title"/>
    <w:basedOn w:val="Normale"/>
    <w:next w:val="Sottotitolo"/>
    <w:qFormat/>
    <w:pPr>
      <w:tabs>
        <w:tab w:val="left" w:pos="3686"/>
      </w:tabs>
      <w:jc w:val="center"/>
    </w:pPr>
    <w:rPr>
      <w:rFonts w:ascii="Arial" w:eastAsia="Arial" w:hAnsi="Arial" w:cs="Arial"/>
      <w:b/>
      <w:bCs/>
      <w:sz w:val="24"/>
      <w:szCs w:val="24"/>
      <w:u w:val="single"/>
    </w:rPr>
  </w:style>
  <w:style w:type="paragraph" w:styleId="Sottotitolo">
    <w:name w:val="Subtitle"/>
    <w:basedOn w:val="Intestazione1"/>
    <w:next w:val="Corpodeltesto"/>
    <w:qFormat/>
    <w:pPr>
      <w:jc w:val="center"/>
    </w:pPr>
    <w:rPr>
      <w:i/>
      <w:iCs/>
    </w:rPr>
  </w:style>
  <w:style w:type="paragraph" w:styleId="Intestazione">
    <w:name w:val="header"/>
    <w:basedOn w:val="Normale"/>
    <w:pPr>
      <w:suppressLineNumbers/>
      <w:tabs>
        <w:tab w:val="center" w:pos="4252"/>
        <w:tab w:val="right" w:pos="8504"/>
      </w:tabs>
    </w:pPr>
  </w:style>
  <w:style w:type="paragraph" w:styleId="Pidipagina">
    <w:name w:val="footer"/>
    <w:basedOn w:val="Normale"/>
    <w:link w:val="PidipaginaCarattere"/>
    <w:pPr>
      <w:suppressLineNumbers/>
      <w:tabs>
        <w:tab w:val="center" w:pos="4252"/>
        <w:tab w:val="right" w:pos="8504"/>
      </w:tabs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arattereCarattere2CarattereCarattereCarattereCarattere">
    <w:name w:val="Carattere Carattere2 Carattere Carattere Carattere Carattere"/>
    <w:basedOn w:val="Normale"/>
    <w:pPr>
      <w:widowControl/>
      <w:suppressAutoHyphens w:val="0"/>
      <w:spacing w:after="160" w:line="240" w:lineRule="exact"/>
    </w:pPr>
    <w:rPr>
      <w:rFonts w:ascii="Tahoma" w:hAnsi="Tahoma"/>
      <w:lang w:val="en-US"/>
    </w:rPr>
  </w:style>
  <w:style w:type="paragraph" w:customStyle="1" w:styleId="Rigadintestazionesinistra">
    <w:name w:val="Riga d'intestazione sinistra"/>
    <w:basedOn w:val="Normale"/>
    <w:pPr>
      <w:suppressLineNumbers/>
      <w:tabs>
        <w:tab w:val="center" w:pos="4252"/>
        <w:tab w:val="right" w:pos="8504"/>
      </w:tabs>
    </w:pPr>
  </w:style>
  <w:style w:type="paragraph" w:styleId="Revisione">
    <w:name w:val="Revision"/>
    <w:hidden/>
    <w:uiPriority w:val="99"/>
    <w:semiHidden/>
    <w:rsid w:val="00E3509A"/>
    <w:rPr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01A23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1A23"/>
    <w:rPr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01A23"/>
    <w:rPr>
      <w:vertAlign w:val="superscript"/>
    </w:rPr>
  </w:style>
  <w:style w:type="table" w:styleId="Grigliatabella">
    <w:name w:val="Table Grid"/>
    <w:basedOn w:val="Tabellanormale"/>
    <w:uiPriority w:val="39"/>
    <w:rsid w:val="002C44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rsid w:val="009E2C2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emf"/><Relationship Id="rId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emf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10DCA-E7C1-4828-91C4-7C68CFF8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N</vt:lpstr>
    </vt:vector>
  </TitlesOfParts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N</dc:title>
  <dc:creator>amonni</dc:creator>
  <cp:lastModifiedBy>Utente</cp:lastModifiedBy>
  <cp:revision>14</cp:revision>
  <cp:lastPrinted>2009-05-21T15:45:00Z</cp:lastPrinted>
  <dcterms:created xsi:type="dcterms:W3CDTF">2018-11-15T09:30:00Z</dcterms:created>
  <dcterms:modified xsi:type="dcterms:W3CDTF">2019-03-08T10:02:00Z</dcterms:modified>
</cp:coreProperties>
</file>